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B8F" w:rsidRDefault="00357B8F" w:rsidP="007B4750">
      <w:pPr>
        <w:spacing w:line="240" w:lineRule="auto"/>
        <w:ind w:firstLine="0"/>
        <w:jc w:val="center"/>
        <w:rPr>
          <w:b/>
          <w:sz w:val="28"/>
          <w:szCs w:val="28"/>
        </w:rPr>
      </w:pPr>
      <w:r w:rsidRPr="00830B5C">
        <w:rPr>
          <w:b/>
          <w:sz w:val="28"/>
          <w:szCs w:val="28"/>
        </w:rPr>
        <w:t xml:space="preserve">Структура и состав проектных </w:t>
      </w:r>
      <w:r w:rsidRPr="00924D86">
        <w:rPr>
          <w:b/>
          <w:sz w:val="28"/>
          <w:szCs w:val="28"/>
        </w:rPr>
        <w:t xml:space="preserve">материалов </w:t>
      </w:r>
      <w:r>
        <w:rPr>
          <w:b/>
          <w:sz w:val="28"/>
          <w:szCs w:val="28"/>
        </w:rPr>
        <w:t xml:space="preserve"> </w:t>
      </w:r>
    </w:p>
    <w:p w:rsidR="00357B8F" w:rsidRDefault="00357B8F" w:rsidP="003A3BC1">
      <w:pPr>
        <w:spacing w:line="240" w:lineRule="auto"/>
        <w:ind w:firstLine="0"/>
        <w:jc w:val="center"/>
        <w:rPr>
          <w:b/>
          <w:sz w:val="28"/>
          <w:szCs w:val="28"/>
        </w:rPr>
      </w:pPr>
      <w:r w:rsidRPr="00924D86">
        <w:rPr>
          <w:b/>
          <w:sz w:val="28"/>
          <w:szCs w:val="28"/>
        </w:rPr>
        <w:t>П</w:t>
      </w:r>
      <w:r>
        <w:rPr>
          <w:b/>
          <w:sz w:val="28"/>
          <w:szCs w:val="28"/>
        </w:rPr>
        <w:t>равил землепользования и застройки городского</w:t>
      </w:r>
      <w:r w:rsidRPr="00924D86">
        <w:rPr>
          <w:b/>
          <w:sz w:val="28"/>
          <w:szCs w:val="28"/>
        </w:rPr>
        <w:t xml:space="preserve"> посел</w:t>
      </w:r>
      <w:r w:rsidRPr="00924D86">
        <w:rPr>
          <w:b/>
          <w:sz w:val="28"/>
          <w:szCs w:val="28"/>
        </w:rPr>
        <w:t>е</w:t>
      </w:r>
      <w:r w:rsidRPr="00924D86">
        <w:rPr>
          <w:b/>
          <w:sz w:val="28"/>
          <w:szCs w:val="28"/>
        </w:rPr>
        <w:t>ния</w:t>
      </w:r>
      <w:r>
        <w:rPr>
          <w:b/>
          <w:sz w:val="28"/>
          <w:szCs w:val="28"/>
        </w:rPr>
        <w:t xml:space="preserve"> </w:t>
      </w:r>
      <w:r w:rsidR="003A3BC1">
        <w:rPr>
          <w:b/>
          <w:sz w:val="28"/>
          <w:szCs w:val="28"/>
        </w:rPr>
        <w:t>Чамзинка</w:t>
      </w:r>
    </w:p>
    <w:p w:rsidR="00357B8F" w:rsidRDefault="003A3BC1" w:rsidP="007B4750">
      <w:pPr>
        <w:spacing w:line="240" w:lineRule="auto"/>
        <w:ind w:firstLine="0"/>
        <w:jc w:val="center"/>
        <w:rPr>
          <w:b/>
          <w:sz w:val="28"/>
          <w:szCs w:val="28"/>
        </w:rPr>
      </w:pPr>
      <w:proofErr w:type="spellStart"/>
      <w:r>
        <w:rPr>
          <w:b/>
          <w:sz w:val="28"/>
          <w:szCs w:val="28"/>
        </w:rPr>
        <w:t>Чамзинского</w:t>
      </w:r>
      <w:proofErr w:type="spellEnd"/>
      <w:r w:rsidR="00357B8F" w:rsidRPr="00924D86">
        <w:rPr>
          <w:b/>
          <w:sz w:val="28"/>
          <w:szCs w:val="28"/>
        </w:rPr>
        <w:t xml:space="preserve"> муниципального района</w:t>
      </w:r>
      <w:r>
        <w:rPr>
          <w:b/>
          <w:sz w:val="28"/>
          <w:szCs w:val="28"/>
        </w:rPr>
        <w:t xml:space="preserve"> Республики Мордовия</w:t>
      </w:r>
    </w:p>
    <w:p w:rsidR="00357B8F" w:rsidRPr="00924D86" w:rsidRDefault="00357B8F" w:rsidP="007B4750">
      <w:pPr>
        <w:spacing w:line="240" w:lineRule="auto"/>
        <w:ind w:firstLine="0"/>
        <w:jc w:val="center"/>
        <w:rPr>
          <w:b/>
          <w:sz w:val="28"/>
          <w:szCs w:val="28"/>
        </w:rPr>
      </w:pPr>
    </w:p>
    <w:tbl>
      <w:tblPr>
        <w:tblW w:w="103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237"/>
        <w:gridCol w:w="1072"/>
        <w:gridCol w:w="4681"/>
        <w:gridCol w:w="1614"/>
        <w:gridCol w:w="1750"/>
      </w:tblGrid>
      <w:tr w:rsidR="00357B8F" w:rsidRPr="00C907DD">
        <w:trPr>
          <w:trHeight w:val="227"/>
          <w:tblHeader/>
        </w:trPr>
        <w:tc>
          <w:tcPr>
            <w:tcW w:w="1237" w:type="dxa"/>
            <w:vAlign w:val="center"/>
          </w:tcPr>
          <w:p w:rsidR="00357B8F" w:rsidRPr="00C907DD" w:rsidRDefault="00357B8F" w:rsidP="00EF515F">
            <w:pPr>
              <w:spacing w:line="240" w:lineRule="auto"/>
              <w:ind w:firstLine="0"/>
              <w:jc w:val="center"/>
              <w:rPr>
                <w:sz w:val="22"/>
                <w:szCs w:val="22"/>
              </w:rPr>
            </w:pPr>
            <w:r w:rsidRPr="00C907DD">
              <w:rPr>
                <w:sz w:val="22"/>
                <w:szCs w:val="22"/>
              </w:rPr>
              <w:t xml:space="preserve">№№ </w:t>
            </w:r>
            <w:r>
              <w:rPr>
                <w:sz w:val="22"/>
                <w:szCs w:val="22"/>
              </w:rPr>
              <w:t>томов</w:t>
            </w:r>
          </w:p>
        </w:tc>
        <w:tc>
          <w:tcPr>
            <w:tcW w:w="5753" w:type="dxa"/>
            <w:gridSpan w:val="2"/>
            <w:vAlign w:val="center"/>
          </w:tcPr>
          <w:p w:rsidR="00357B8F" w:rsidRDefault="00357B8F" w:rsidP="00EF515F">
            <w:pPr>
              <w:spacing w:line="240" w:lineRule="auto"/>
              <w:jc w:val="center"/>
              <w:rPr>
                <w:sz w:val="22"/>
                <w:szCs w:val="22"/>
              </w:rPr>
            </w:pPr>
            <w:r w:rsidRPr="00C907DD">
              <w:rPr>
                <w:sz w:val="22"/>
                <w:szCs w:val="22"/>
              </w:rPr>
              <w:t xml:space="preserve">№№ </w:t>
            </w:r>
            <w:r>
              <w:rPr>
                <w:sz w:val="22"/>
                <w:szCs w:val="22"/>
              </w:rPr>
              <w:t>и н</w:t>
            </w:r>
            <w:r w:rsidRPr="00C907DD">
              <w:rPr>
                <w:sz w:val="22"/>
                <w:szCs w:val="22"/>
              </w:rPr>
              <w:t xml:space="preserve">аименование разделов, </w:t>
            </w:r>
            <w:r>
              <w:rPr>
                <w:sz w:val="22"/>
                <w:szCs w:val="22"/>
              </w:rPr>
              <w:t>ведомость рабочих чертежей</w:t>
            </w:r>
          </w:p>
          <w:p w:rsidR="00357B8F" w:rsidRPr="00C907DD" w:rsidRDefault="00357B8F" w:rsidP="00EF515F">
            <w:pPr>
              <w:spacing w:line="240" w:lineRule="auto"/>
              <w:jc w:val="center"/>
              <w:rPr>
                <w:sz w:val="22"/>
                <w:szCs w:val="22"/>
              </w:rPr>
            </w:pPr>
          </w:p>
        </w:tc>
        <w:tc>
          <w:tcPr>
            <w:tcW w:w="1614" w:type="dxa"/>
            <w:vAlign w:val="center"/>
          </w:tcPr>
          <w:p w:rsidR="00357B8F" w:rsidRPr="00C907DD" w:rsidRDefault="00357B8F" w:rsidP="00EF515F">
            <w:pPr>
              <w:spacing w:line="240" w:lineRule="auto"/>
              <w:ind w:firstLine="0"/>
              <w:jc w:val="center"/>
              <w:rPr>
                <w:sz w:val="22"/>
                <w:szCs w:val="22"/>
              </w:rPr>
            </w:pPr>
            <w:r w:rsidRPr="00C907DD">
              <w:rPr>
                <w:sz w:val="22"/>
                <w:szCs w:val="22"/>
              </w:rPr>
              <w:t>Комплектация</w:t>
            </w:r>
          </w:p>
          <w:p w:rsidR="00357B8F" w:rsidRPr="00C907DD" w:rsidRDefault="00357B8F" w:rsidP="00EF515F">
            <w:pPr>
              <w:spacing w:line="240" w:lineRule="auto"/>
              <w:ind w:firstLine="0"/>
              <w:jc w:val="center"/>
              <w:rPr>
                <w:sz w:val="22"/>
                <w:szCs w:val="22"/>
              </w:rPr>
            </w:pPr>
            <w:r w:rsidRPr="00C907DD">
              <w:rPr>
                <w:sz w:val="22"/>
                <w:szCs w:val="22"/>
              </w:rPr>
              <w:t>по томам, ли</w:t>
            </w:r>
            <w:r w:rsidRPr="00C907DD">
              <w:rPr>
                <w:sz w:val="22"/>
                <w:szCs w:val="22"/>
              </w:rPr>
              <w:t>с</w:t>
            </w:r>
            <w:r w:rsidRPr="00C907DD">
              <w:rPr>
                <w:sz w:val="22"/>
                <w:szCs w:val="22"/>
              </w:rPr>
              <w:t>там</w:t>
            </w:r>
          </w:p>
        </w:tc>
        <w:tc>
          <w:tcPr>
            <w:tcW w:w="1750" w:type="dxa"/>
            <w:vAlign w:val="center"/>
          </w:tcPr>
          <w:p w:rsidR="00357B8F" w:rsidRPr="00C907DD" w:rsidRDefault="00357B8F" w:rsidP="00EF515F">
            <w:pPr>
              <w:spacing w:line="240" w:lineRule="auto"/>
              <w:ind w:firstLine="0"/>
              <w:jc w:val="center"/>
              <w:rPr>
                <w:sz w:val="22"/>
                <w:szCs w:val="22"/>
              </w:rPr>
            </w:pPr>
            <w:r>
              <w:rPr>
                <w:sz w:val="22"/>
                <w:szCs w:val="22"/>
              </w:rPr>
              <w:t>Примечание</w:t>
            </w:r>
          </w:p>
        </w:tc>
      </w:tr>
      <w:tr w:rsidR="00357B8F" w:rsidRPr="00C907DD">
        <w:trPr>
          <w:trHeight w:val="227"/>
        </w:trPr>
        <w:tc>
          <w:tcPr>
            <w:tcW w:w="1237" w:type="dxa"/>
            <w:vMerge w:val="restart"/>
            <w:vAlign w:val="center"/>
          </w:tcPr>
          <w:p w:rsidR="00357B8F" w:rsidRPr="005A06E0" w:rsidRDefault="00357B8F" w:rsidP="003A3BC1">
            <w:pPr>
              <w:spacing w:line="240" w:lineRule="auto"/>
              <w:ind w:right="-108" w:firstLine="0"/>
              <w:jc w:val="center"/>
              <w:rPr>
                <w:sz w:val="22"/>
                <w:szCs w:val="22"/>
                <w:lang w:val="en-US"/>
              </w:rPr>
            </w:pPr>
            <w:r>
              <w:rPr>
                <w:sz w:val="22"/>
                <w:szCs w:val="22"/>
              </w:rPr>
              <w:t>Том</w:t>
            </w:r>
            <w:r w:rsidRPr="00C907DD">
              <w:rPr>
                <w:sz w:val="22"/>
                <w:szCs w:val="22"/>
              </w:rPr>
              <w:t xml:space="preserve"> </w:t>
            </w:r>
            <w:r>
              <w:rPr>
                <w:sz w:val="22"/>
                <w:szCs w:val="22"/>
                <w:lang w:val="en-US"/>
              </w:rPr>
              <w:t>I</w:t>
            </w:r>
          </w:p>
        </w:tc>
        <w:tc>
          <w:tcPr>
            <w:tcW w:w="5753" w:type="dxa"/>
            <w:gridSpan w:val="2"/>
          </w:tcPr>
          <w:p w:rsidR="00357B8F" w:rsidRPr="004E327E" w:rsidRDefault="00357B8F" w:rsidP="00EF515F">
            <w:pPr>
              <w:spacing w:line="240" w:lineRule="auto"/>
              <w:ind w:firstLine="0"/>
              <w:jc w:val="center"/>
              <w:rPr>
                <w:b/>
                <w:sz w:val="22"/>
                <w:szCs w:val="22"/>
              </w:rPr>
            </w:pPr>
            <w:r w:rsidRPr="004E327E">
              <w:rPr>
                <w:b/>
                <w:sz w:val="22"/>
                <w:szCs w:val="22"/>
              </w:rPr>
              <w:t>Пояснительная записка (материалы по обоснованию)</w:t>
            </w:r>
          </w:p>
        </w:tc>
        <w:tc>
          <w:tcPr>
            <w:tcW w:w="1614" w:type="dxa"/>
            <w:vMerge w:val="restart"/>
            <w:vAlign w:val="center"/>
          </w:tcPr>
          <w:p w:rsidR="00357B8F" w:rsidRPr="001D0180" w:rsidRDefault="003A3BC1" w:rsidP="0049061B">
            <w:pPr>
              <w:spacing w:line="240" w:lineRule="auto"/>
              <w:rPr>
                <w:sz w:val="22"/>
                <w:szCs w:val="22"/>
              </w:rPr>
            </w:pPr>
            <w:r>
              <w:rPr>
                <w:sz w:val="22"/>
                <w:szCs w:val="22"/>
              </w:rPr>
              <w:t>97</w:t>
            </w:r>
          </w:p>
        </w:tc>
        <w:tc>
          <w:tcPr>
            <w:tcW w:w="1750" w:type="dxa"/>
            <w:vMerge w:val="restart"/>
          </w:tcPr>
          <w:p w:rsidR="00357B8F" w:rsidRPr="00C907DD" w:rsidRDefault="00357B8F" w:rsidP="00EF515F">
            <w:pPr>
              <w:spacing w:line="240" w:lineRule="auto"/>
              <w:jc w:val="center"/>
              <w:rPr>
                <w:b/>
                <w:sz w:val="22"/>
                <w:szCs w:val="22"/>
              </w:rPr>
            </w:pPr>
          </w:p>
        </w:tc>
      </w:tr>
      <w:tr w:rsidR="00357B8F" w:rsidRPr="00C907DD">
        <w:trPr>
          <w:trHeight w:val="227"/>
        </w:trPr>
        <w:tc>
          <w:tcPr>
            <w:tcW w:w="1237" w:type="dxa"/>
            <w:vMerge/>
          </w:tcPr>
          <w:p w:rsidR="00357B8F" w:rsidRPr="00C907DD" w:rsidRDefault="00357B8F" w:rsidP="00EF515F">
            <w:pPr>
              <w:spacing w:line="240" w:lineRule="auto"/>
              <w:jc w:val="center"/>
              <w:rPr>
                <w:b/>
                <w:sz w:val="22"/>
                <w:szCs w:val="22"/>
              </w:rPr>
            </w:pPr>
          </w:p>
        </w:tc>
        <w:tc>
          <w:tcPr>
            <w:tcW w:w="1072" w:type="dxa"/>
          </w:tcPr>
          <w:p w:rsidR="00357B8F" w:rsidRPr="00C907DD" w:rsidRDefault="00357B8F" w:rsidP="00EF515F">
            <w:pPr>
              <w:spacing w:line="240" w:lineRule="auto"/>
              <w:ind w:right="-34" w:firstLine="0"/>
              <w:rPr>
                <w:b/>
                <w:sz w:val="22"/>
                <w:szCs w:val="22"/>
              </w:rPr>
            </w:pPr>
            <w:r w:rsidRPr="00C907DD">
              <w:rPr>
                <w:sz w:val="22"/>
                <w:szCs w:val="22"/>
              </w:rPr>
              <w:t>Раздел 1</w:t>
            </w:r>
          </w:p>
        </w:tc>
        <w:tc>
          <w:tcPr>
            <w:tcW w:w="4681" w:type="dxa"/>
          </w:tcPr>
          <w:p w:rsidR="00357B8F" w:rsidRPr="00C907DD" w:rsidRDefault="00357B8F" w:rsidP="00EF515F">
            <w:pPr>
              <w:spacing w:line="240" w:lineRule="auto"/>
              <w:ind w:firstLine="0"/>
              <w:rPr>
                <w:sz w:val="22"/>
                <w:szCs w:val="22"/>
              </w:rPr>
            </w:pPr>
            <w:r>
              <w:rPr>
                <w:sz w:val="22"/>
                <w:szCs w:val="22"/>
              </w:rPr>
              <w:t>Порядок регулирования землепользования и застройки на основе градостроительного зон</w:t>
            </w:r>
            <w:r>
              <w:rPr>
                <w:sz w:val="22"/>
                <w:szCs w:val="22"/>
              </w:rPr>
              <w:t>и</w:t>
            </w:r>
            <w:r>
              <w:rPr>
                <w:sz w:val="22"/>
                <w:szCs w:val="22"/>
              </w:rPr>
              <w:t>рования</w:t>
            </w:r>
          </w:p>
        </w:tc>
        <w:tc>
          <w:tcPr>
            <w:tcW w:w="1614" w:type="dxa"/>
            <w:vMerge/>
          </w:tcPr>
          <w:p w:rsidR="00357B8F" w:rsidRPr="00C907DD" w:rsidRDefault="00357B8F" w:rsidP="00EF515F">
            <w:pPr>
              <w:spacing w:line="240" w:lineRule="auto"/>
              <w:jc w:val="center"/>
              <w:rPr>
                <w:b/>
                <w:sz w:val="22"/>
                <w:szCs w:val="22"/>
              </w:rPr>
            </w:pPr>
          </w:p>
        </w:tc>
        <w:tc>
          <w:tcPr>
            <w:tcW w:w="1750" w:type="dxa"/>
            <w:vMerge/>
          </w:tcPr>
          <w:p w:rsidR="00357B8F" w:rsidRPr="00C907DD" w:rsidRDefault="00357B8F" w:rsidP="00EF515F">
            <w:pPr>
              <w:spacing w:line="240" w:lineRule="auto"/>
              <w:jc w:val="center"/>
              <w:rPr>
                <w:b/>
                <w:sz w:val="22"/>
                <w:szCs w:val="22"/>
              </w:rPr>
            </w:pPr>
          </w:p>
        </w:tc>
      </w:tr>
      <w:tr w:rsidR="00357B8F" w:rsidRPr="00C907DD">
        <w:trPr>
          <w:trHeight w:val="227"/>
        </w:trPr>
        <w:tc>
          <w:tcPr>
            <w:tcW w:w="1237" w:type="dxa"/>
            <w:vMerge/>
          </w:tcPr>
          <w:p w:rsidR="00357B8F" w:rsidRPr="00C907DD" w:rsidRDefault="00357B8F" w:rsidP="00EF515F">
            <w:pPr>
              <w:spacing w:line="240" w:lineRule="auto"/>
              <w:jc w:val="center"/>
              <w:rPr>
                <w:b/>
                <w:sz w:val="22"/>
                <w:szCs w:val="22"/>
              </w:rPr>
            </w:pPr>
          </w:p>
        </w:tc>
        <w:tc>
          <w:tcPr>
            <w:tcW w:w="1072" w:type="dxa"/>
          </w:tcPr>
          <w:p w:rsidR="00357B8F" w:rsidRPr="00C907DD" w:rsidRDefault="00357B8F" w:rsidP="00EF515F">
            <w:pPr>
              <w:spacing w:line="240" w:lineRule="auto"/>
              <w:ind w:right="-34" w:firstLine="0"/>
              <w:rPr>
                <w:b/>
                <w:sz w:val="22"/>
                <w:szCs w:val="22"/>
              </w:rPr>
            </w:pPr>
            <w:r w:rsidRPr="00C907DD">
              <w:rPr>
                <w:sz w:val="22"/>
                <w:szCs w:val="22"/>
              </w:rPr>
              <w:t>Раздел 2</w:t>
            </w:r>
          </w:p>
        </w:tc>
        <w:tc>
          <w:tcPr>
            <w:tcW w:w="4681" w:type="dxa"/>
          </w:tcPr>
          <w:p w:rsidR="00357B8F" w:rsidRPr="000D3379" w:rsidRDefault="00357B8F" w:rsidP="00EF515F">
            <w:pPr>
              <w:spacing w:line="240" w:lineRule="auto"/>
              <w:ind w:firstLine="0"/>
              <w:rPr>
                <w:sz w:val="22"/>
                <w:szCs w:val="22"/>
              </w:rPr>
            </w:pPr>
            <w:r>
              <w:rPr>
                <w:sz w:val="22"/>
                <w:szCs w:val="22"/>
              </w:rPr>
              <w:t>Карты градостроительного зонирования. Карты границ зон с особыми условиями использов</w:t>
            </w:r>
            <w:r>
              <w:rPr>
                <w:sz w:val="22"/>
                <w:szCs w:val="22"/>
              </w:rPr>
              <w:t>а</w:t>
            </w:r>
            <w:r>
              <w:rPr>
                <w:sz w:val="22"/>
                <w:szCs w:val="22"/>
              </w:rPr>
              <w:t>ния территории</w:t>
            </w:r>
          </w:p>
        </w:tc>
        <w:tc>
          <w:tcPr>
            <w:tcW w:w="1614" w:type="dxa"/>
            <w:vMerge/>
          </w:tcPr>
          <w:p w:rsidR="00357B8F" w:rsidRPr="00C907DD" w:rsidRDefault="00357B8F" w:rsidP="00EF515F">
            <w:pPr>
              <w:spacing w:line="240" w:lineRule="auto"/>
              <w:jc w:val="center"/>
              <w:rPr>
                <w:b/>
                <w:sz w:val="22"/>
                <w:szCs w:val="22"/>
              </w:rPr>
            </w:pPr>
          </w:p>
        </w:tc>
        <w:tc>
          <w:tcPr>
            <w:tcW w:w="1750" w:type="dxa"/>
            <w:vMerge/>
          </w:tcPr>
          <w:p w:rsidR="00357B8F" w:rsidRPr="00C907DD" w:rsidRDefault="00357B8F" w:rsidP="00EF515F">
            <w:pPr>
              <w:spacing w:line="240" w:lineRule="auto"/>
              <w:jc w:val="center"/>
              <w:rPr>
                <w:b/>
                <w:sz w:val="22"/>
                <w:szCs w:val="22"/>
              </w:rPr>
            </w:pPr>
          </w:p>
        </w:tc>
      </w:tr>
      <w:tr w:rsidR="00357B8F" w:rsidRPr="00C907DD">
        <w:trPr>
          <w:trHeight w:val="227"/>
        </w:trPr>
        <w:tc>
          <w:tcPr>
            <w:tcW w:w="1237" w:type="dxa"/>
            <w:vMerge/>
          </w:tcPr>
          <w:p w:rsidR="00357B8F" w:rsidRPr="00C907DD" w:rsidRDefault="00357B8F" w:rsidP="00EF515F">
            <w:pPr>
              <w:spacing w:line="240" w:lineRule="auto"/>
              <w:jc w:val="center"/>
              <w:rPr>
                <w:b/>
                <w:sz w:val="22"/>
                <w:szCs w:val="22"/>
              </w:rPr>
            </w:pPr>
          </w:p>
        </w:tc>
        <w:tc>
          <w:tcPr>
            <w:tcW w:w="1072" w:type="dxa"/>
          </w:tcPr>
          <w:p w:rsidR="00357B8F" w:rsidRPr="00C907DD" w:rsidRDefault="00357B8F" w:rsidP="00EF515F">
            <w:pPr>
              <w:spacing w:line="240" w:lineRule="auto"/>
              <w:ind w:right="-34" w:firstLine="0"/>
              <w:rPr>
                <w:b/>
                <w:sz w:val="22"/>
                <w:szCs w:val="22"/>
              </w:rPr>
            </w:pPr>
            <w:r w:rsidRPr="00C907DD">
              <w:rPr>
                <w:sz w:val="22"/>
                <w:szCs w:val="22"/>
              </w:rPr>
              <w:t>Раздел 3</w:t>
            </w:r>
          </w:p>
        </w:tc>
        <w:tc>
          <w:tcPr>
            <w:tcW w:w="4681" w:type="dxa"/>
          </w:tcPr>
          <w:p w:rsidR="00357B8F" w:rsidRPr="00C907DD" w:rsidRDefault="00357B8F" w:rsidP="00EF515F">
            <w:pPr>
              <w:spacing w:line="240" w:lineRule="auto"/>
              <w:ind w:firstLine="0"/>
              <w:rPr>
                <w:sz w:val="22"/>
                <w:szCs w:val="22"/>
              </w:rPr>
            </w:pPr>
            <w:r>
              <w:rPr>
                <w:sz w:val="22"/>
                <w:szCs w:val="22"/>
              </w:rPr>
              <w:t>Градостроительные регламенты</w:t>
            </w:r>
          </w:p>
        </w:tc>
        <w:tc>
          <w:tcPr>
            <w:tcW w:w="1614" w:type="dxa"/>
            <w:vMerge/>
          </w:tcPr>
          <w:p w:rsidR="00357B8F" w:rsidRPr="00C907DD" w:rsidRDefault="00357B8F" w:rsidP="00EF515F">
            <w:pPr>
              <w:spacing w:line="240" w:lineRule="auto"/>
              <w:jc w:val="center"/>
              <w:rPr>
                <w:b/>
                <w:sz w:val="22"/>
                <w:szCs w:val="22"/>
              </w:rPr>
            </w:pPr>
          </w:p>
        </w:tc>
        <w:tc>
          <w:tcPr>
            <w:tcW w:w="1750" w:type="dxa"/>
            <w:vMerge/>
          </w:tcPr>
          <w:p w:rsidR="00357B8F" w:rsidRPr="00C907DD" w:rsidRDefault="00357B8F" w:rsidP="00EF515F">
            <w:pPr>
              <w:spacing w:line="240" w:lineRule="auto"/>
              <w:jc w:val="center"/>
              <w:rPr>
                <w:b/>
                <w:sz w:val="22"/>
                <w:szCs w:val="22"/>
              </w:rPr>
            </w:pPr>
          </w:p>
        </w:tc>
      </w:tr>
      <w:tr w:rsidR="00357B8F" w:rsidRPr="00C907DD">
        <w:trPr>
          <w:trHeight w:val="227"/>
        </w:trPr>
        <w:tc>
          <w:tcPr>
            <w:tcW w:w="1237" w:type="dxa"/>
            <w:vMerge w:val="restart"/>
            <w:vAlign w:val="center"/>
          </w:tcPr>
          <w:p w:rsidR="00357B8F" w:rsidRPr="005A06E0" w:rsidRDefault="00357B8F" w:rsidP="003A3BC1">
            <w:pPr>
              <w:ind w:right="-108" w:firstLine="0"/>
              <w:jc w:val="center"/>
              <w:rPr>
                <w:sz w:val="22"/>
                <w:szCs w:val="22"/>
                <w:lang w:val="en-US"/>
              </w:rPr>
            </w:pPr>
            <w:r>
              <w:rPr>
                <w:sz w:val="22"/>
                <w:szCs w:val="22"/>
              </w:rPr>
              <w:t>Том</w:t>
            </w:r>
            <w:r w:rsidRPr="00C907DD">
              <w:rPr>
                <w:sz w:val="22"/>
                <w:szCs w:val="22"/>
              </w:rPr>
              <w:t xml:space="preserve"> </w:t>
            </w:r>
            <w:r>
              <w:rPr>
                <w:sz w:val="22"/>
                <w:szCs w:val="22"/>
                <w:lang w:val="en-US"/>
              </w:rPr>
              <w:t>II</w:t>
            </w:r>
          </w:p>
        </w:tc>
        <w:tc>
          <w:tcPr>
            <w:tcW w:w="5753" w:type="dxa"/>
            <w:gridSpan w:val="2"/>
          </w:tcPr>
          <w:p w:rsidR="00357B8F" w:rsidRPr="00C907DD" w:rsidRDefault="00357B8F" w:rsidP="00EF515F">
            <w:pPr>
              <w:spacing w:line="240" w:lineRule="auto"/>
              <w:jc w:val="center"/>
              <w:rPr>
                <w:b/>
                <w:sz w:val="22"/>
                <w:szCs w:val="22"/>
              </w:rPr>
            </w:pPr>
            <w:r w:rsidRPr="00C907DD">
              <w:rPr>
                <w:b/>
                <w:sz w:val="22"/>
                <w:szCs w:val="22"/>
              </w:rPr>
              <w:t>Графическая часть</w:t>
            </w:r>
          </w:p>
        </w:tc>
        <w:tc>
          <w:tcPr>
            <w:tcW w:w="1614" w:type="dxa"/>
            <w:vMerge w:val="restart"/>
            <w:vAlign w:val="center"/>
          </w:tcPr>
          <w:p w:rsidR="00357B8F" w:rsidRPr="00AD7337" w:rsidRDefault="00357B8F" w:rsidP="00EF515F">
            <w:pPr>
              <w:spacing w:line="240" w:lineRule="auto"/>
              <w:ind w:left="702" w:firstLine="0"/>
              <w:rPr>
                <w:sz w:val="22"/>
                <w:szCs w:val="22"/>
              </w:rPr>
            </w:pPr>
            <w:r>
              <w:rPr>
                <w:sz w:val="22"/>
                <w:szCs w:val="22"/>
              </w:rPr>
              <w:t>4</w:t>
            </w:r>
          </w:p>
        </w:tc>
        <w:tc>
          <w:tcPr>
            <w:tcW w:w="1750" w:type="dxa"/>
            <w:vMerge w:val="restart"/>
          </w:tcPr>
          <w:p w:rsidR="00357B8F" w:rsidRPr="00C907DD" w:rsidRDefault="00357B8F" w:rsidP="00EF515F">
            <w:pPr>
              <w:spacing w:line="240" w:lineRule="auto"/>
              <w:ind w:left="702" w:firstLine="0"/>
              <w:jc w:val="center"/>
              <w:rPr>
                <w:b/>
                <w:sz w:val="22"/>
                <w:szCs w:val="22"/>
              </w:rPr>
            </w:pPr>
          </w:p>
        </w:tc>
      </w:tr>
      <w:tr w:rsidR="00357B8F" w:rsidRPr="00C907DD">
        <w:trPr>
          <w:trHeight w:val="227"/>
        </w:trPr>
        <w:tc>
          <w:tcPr>
            <w:tcW w:w="1237" w:type="dxa"/>
            <w:vMerge/>
          </w:tcPr>
          <w:p w:rsidR="00357B8F" w:rsidRPr="00C907DD" w:rsidRDefault="00357B8F" w:rsidP="00EF515F">
            <w:pPr>
              <w:spacing w:line="240" w:lineRule="auto"/>
              <w:jc w:val="center"/>
              <w:rPr>
                <w:b/>
                <w:sz w:val="22"/>
                <w:szCs w:val="22"/>
              </w:rPr>
            </w:pPr>
          </w:p>
        </w:tc>
        <w:tc>
          <w:tcPr>
            <w:tcW w:w="1072" w:type="dxa"/>
            <w:vAlign w:val="center"/>
          </w:tcPr>
          <w:p w:rsidR="00357B8F" w:rsidRPr="00C907DD" w:rsidRDefault="00357B8F" w:rsidP="00EF515F">
            <w:pPr>
              <w:spacing w:line="240" w:lineRule="auto"/>
              <w:ind w:firstLine="0"/>
              <w:jc w:val="center"/>
              <w:rPr>
                <w:sz w:val="22"/>
                <w:szCs w:val="22"/>
              </w:rPr>
            </w:pPr>
            <w:r w:rsidRPr="00C907DD">
              <w:rPr>
                <w:sz w:val="22"/>
                <w:szCs w:val="22"/>
              </w:rPr>
              <w:t>№ 1.</w:t>
            </w:r>
          </w:p>
        </w:tc>
        <w:tc>
          <w:tcPr>
            <w:tcW w:w="4681" w:type="dxa"/>
          </w:tcPr>
          <w:p w:rsidR="00357B8F" w:rsidRPr="00C907DD" w:rsidRDefault="00357B8F" w:rsidP="003A3BC1">
            <w:pPr>
              <w:spacing w:line="240" w:lineRule="auto"/>
              <w:ind w:firstLine="0"/>
              <w:rPr>
                <w:sz w:val="22"/>
                <w:szCs w:val="22"/>
              </w:rPr>
            </w:pPr>
            <w:r w:rsidRPr="00515FDA">
              <w:t>Карта</w:t>
            </w:r>
            <w:r>
              <w:t xml:space="preserve">  границ зон с особыми условиями и</w:t>
            </w:r>
            <w:r>
              <w:t>с</w:t>
            </w:r>
            <w:r>
              <w:t>пользования территории</w:t>
            </w:r>
            <w:r w:rsidRPr="0049061B">
              <w:rPr>
                <w:szCs w:val="24"/>
              </w:rPr>
              <w:t xml:space="preserve"> </w:t>
            </w:r>
            <w:r>
              <w:rPr>
                <w:szCs w:val="24"/>
              </w:rPr>
              <w:t>городского</w:t>
            </w:r>
            <w:r>
              <w:t xml:space="preserve"> пос</w:t>
            </w:r>
            <w:r>
              <w:t>е</w:t>
            </w:r>
            <w:r>
              <w:t>ления</w:t>
            </w:r>
            <w:r w:rsidRPr="00C907DD">
              <w:rPr>
                <w:sz w:val="22"/>
                <w:szCs w:val="22"/>
              </w:rPr>
              <w:t xml:space="preserve"> </w:t>
            </w:r>
            <w:r w:rsidR="003A3BC1" w:rsidRPr="003A3BC1">
              <w:rPr>
                <w:szCs w:val="24"/>
              </w:rPr>
              <w:t xml:space="preserve">Чамзинка </w:t>
            </w:r>
            <w:proofErr w:type="spellStart"/>
            <w:r w:rsidR="003A3BC1" w:rsidRPr="003A3BC1">
              <w:rPr>
                <w:szCs w:val="24"/>
              </w:rPr>
              <w:t>Чамзинского</w:t>
            </w:r>
            <w:proofErr w:type="spellEnd"/>
            <w:r w:rsidR="003A3BC1" w:rsidRPr="003A3BC1">
              <w:rPr>
                <w:szCs w:val="24"/>
              </w:rPr>
              <w:t xml:space="preserve"> муниципал</w:t>
            </w:r>
            <w:r w:rsidR="003A3BC1" w:rsidRPr="003A3BC1">
              <w:rPr>
                <w:szCs w:val="24"/>
              </w:rPr>
              <w:t>ь</w:t>
            </w:r>
            <w:r w:rsidR="003A3BC1" w:rsidRPr="003A3BC1">
              <w:rPr>
                <w:szCs w:val="24"/>
              </w:rPr>
              <w:t>ного района</w:t>
            </w:r>
            <w:r w:rsidR="003A3BC1">
              <w:rPr>
                <w:szCs w:val="24"/>
              </w:rPr>
              <w:t xml:space="preserve"> </w:t>
            </w:r>
            <w:r w:rsidRPr="003A3BC1">
              <w:rPr>
                <w:szCs w:val="24"/>
              </w:rPr>
              <w:t>(М 1:25000)</w:t>
            </w:r>
          </w:p>
        </w:tc>
        <w:tc>
          <w:tcPr>
            <w:tcW w:w="1614" w:type="dxa"/>
            <w:vMerge/>
          </w:tcPr>
          <w:p w:rsidR="00357B8F" w:rsidRPr="00C907DD" w:rsidRDefault="00357B8F" w:rsidP="00EF515F">
            <w:pPr>
              <w:spacing w:line="240" w:lineRule="auto"/>
              <w:jc w:val="center"/>
              <w:rPr>
                <w:sz w:val="22"/>
                <w:szCs w:val="22"/>
              </w:rPr>
            </w:pPr>
          </w:p>
        </w:tc>
        <w:tc>
          <w:tcPr>
            <w:tcW w:w="1750" w:type="dxa"/>
            <w:vMerge/>
          </w:tcPr>
          <w:p w:rsidR="00357B8F" w:rsidRPr="00C907DD" w:rsidRDefault="00357B8F" w:rsidP="00EF515F">
            <w:pPr>
              <w:spacing w:line="240" w:lineRule="auto"/>
              <w:jc w:val="center"/>
              <w:rPr>
                <w:b/>
                <w:sz w:val="22"/>
                <w:szCs w:val="22"/>
              </w:rPr>
            </w:pPr>
          </w:p>
        </w:tc>
      </w:tr>
      <w:tr w:rsidR="00357B8F" w:rsidRPr="00C907DD">
        <w:trPr>
          <w:trHeight w:val="227"/>
        </w:trPr>
        <w:tc>
          <w:tcPr>
            <w:tcW w:w="1237" w:type="dxa"/>
            <w:vMerge/>
          </w:tcPr>
          <w:p w:rsidR="00357B8F" w:rsidRPr="00C907DD" w:rsidRDefault="00357B8F" w:rsidP="00EF515F">
            <w:pPr>
              <w:spacing w:line="240" w:lineRule="auto"/>
              <w:jc w:val="center"/>
              <w:rPr>
                <w:b/>
                <w:sz w:val="22"/>
                <w:szCs w:val="22"/>
              </w:rPr>
            </w:pPr>
          </w:p>
        </w:tc>
        <w:tc>
          <w:tcPr>
            <w:tcW w:w="1072" w:type="dxa"/>
            <w:vAlign w:val="center"/>
          </w:tcPr>
          <w:p w:rsidR="00357B8F" w:rsidRPr="00C907DD" w:rsidRDefault="00357B8F" w:rsidP="00EF515F">
            <w:pPr>
              <w:spacing w:line="240" w:lineRule="auto"/>
              <w:ind w:firstLine="0"/>
              <w:jc w:val="center"/>
              <w:rPr>
                <w:sz w:val="22"/>
                <w:szCs w:val="22"/>
              </w:rPr>
            </w:pPr>
            <w:r w:rsidRPr="00C907DD">
              <w:rPr>
                <w:sz w:val="22"/>
                <w:szCs w:val="22"/>
              </w:rPr>
              <w:t>№ 2.</w:t>
            </w:r>
          </w:p>
        </w:tc>
        <w:tc>
          <w:tcPr>
            <w:tcW w:w="4681" w:type="dxa"/>
          </w:tcPr>
          <w:p w:rsidR="00357B8F" w:rsidRPr="00C907DD" w:rsidRDefault="00357B8F" w:rsidP="003A3BC1">
            <w:pPr>
              <w:spacing w:line="240" w:lineRule="auto"/>
              <w:ind w:firstLine="0"/>
              <w:rPr>
                <w:sz w:val="22"/>
                <w:szCs w:val="22"/>
              </w:rPr>
            </w:pPr>
            <w:r w:rsidRPr="00515FDA">
              <w:t>Карта</w:t>
            </w:r>
            <w:r>
              <w:t xml:space="preserve"> </w:t>
            </w:r>
            <w:r w:rsidRPr="00515FDA">
              <w:t xml:space="preserve">градостроительного зонирования </w:t>
            </w:r>
            <w:r>
              <w:rPr>
                <w:szCs w:val="24"/>
              </w:rPr>
              <w:t xml:space="preserve"> г</w:t>
            </w:r>
            <w:r>
              <w:rPr>
                <w:szCs w:val="24"/>
              </w:rPr>
              <w:t>о</w:t>
            </w:r>
            <w:r>
              <w:rPr>
                <w:szCs w:val="24"/>
              </w:rPr>
              <w:t>родского</w:t>
            </w:r>
            <w:r>
              <w:t xml:space="preserve"> поселения </w:t>
            </w:r>
            <w:r w:rsidR="003A3BC1" w:rsidRPr="003A3BC1">
              <w:rPr>
                <w:szCs w:val="24"/>
              </w:rPr>
              <w:t xml:space="preserve">Чамзинка </w:t>
            </w:r>
            <w:proofErr w:type="spellStart"/>
            <w:r w:rsidR="003A3BC1" w:rsidRPr="003A3BC1">
              <w:rPr>
                <w:szCs w:val="24"/>
              </w:rPr>
              <w:t>Чамзинского</w:t>
            </w:r>
            <w:proofErr w:type="spellEnd"/>
            <w:r w:rsidR="003A3BC1" w:rsidRPr="003A3BC1">
              <w:rPr>
                <w:szCs w:val="24"/>
              </w:rPr>
              <w:t xml:space="preserve"> муниципал</w:t>
            </w:r>
            <w:r w:rsidR="003A3BC1" w:rsidRPr="003A3BC1">
              <w:rPr>
                <w:szCs w:val="24"/>
              </w:rPr>
              <w:t>ь</w:t>
            </w:r>
            <w:r w:rsidR="003A3BC1" w:rsidRPr="003A3BC1">
              <w:rPr>
                <w:szCs w:val="24"/>
              </w:rPr>
              <w:t>ного района</w:t>
            </w:r>
            <w:r w:rsidR="003A3BC1">
              <w:rPr>
                <w:szCs w:val="24"/>
              </w:rPr>
              <w:t xml:space="preserve"> </w:t>
            </w:r>
            <w:r w:rsidR="003A3BC1" w:rsidRPr="003A3BC1">
              <w:rPr>
                <w:szCs w:val="24"/>
              </w:rPr>
              <w:t>(М 1:25000)</w:t>
            </w:r>
          </w:p>
        </w:tc>
        <w:tc>
          <w:tcPr>
            <w:tcW w:w="1614" w:type="dxa"/>
            <w:vMerge/>
          </w:tcPr>
          <w:p w:rsidR="00357B8F" w:rsidRPr="00C907DD" w:rsidRDefault="00357B8F" w:rsidP="00EF515F">
            <w:pPr>
              <w:spacing w:line="240" w:lineRule="auto"/>
              <w:jc w:val="center"/>
              <w:rPr>
                <w:sz w:val="22"/>
                <w:szCs w:val="22"/>
              </w:rPr>
            </w:pPr>
          </w:p>
        </w:tc>
        <w:tc>
          <w:tcPr>
            <w:tcW w:w="1750" w:type="dxa"/>
            <w:vMerge/>
          </w:tcPr>
          <w:p w:rsidR="00357B8F" w:rsidRPr="00C907DD" w:rsidRDefault="00357B8F" w:rsidP="00EF515F">
            <w:pPr>
              <w:spacing w:line="240" w:lineRule="auto"/>
              <w:jc w:val="center"/>
              <w:rPr>
                <w:b/>
                <w:sz w:val="22"/>
                <w:szCs w:val="22"/>
              </w:rPr>
            </w:pPr>
          </w:p>
        </w:tc>
      </w:tr>
      <w:tr w:rsidR="00357B8F" w:rsidRPr="00C907DD">
        <w:trPr>
          <w:trHeight w:val="227"/>
        </w:trPr>
        <w:tc>
          <w:tcPr>
            <w:tcW w:w="1237" w:type="dxa"/>
            <w:vMerge/>
          </w:tcPr>
          <w:p w:rsidR="00357B8F" w:rsidRPr="00C907DD" w:rsidRDefault="00357B8F" w:rsidP="00EF515F">
            <w:pPr>
              <w:spacing w:line="240" w:lineRule="auto"/>
              <w:jc w:val="center"/>
              <w:rPr>
                <w:b/>
                <w:sz w:val="22"/>
                <w:szCs w:val="22"/>
              </w:rPr>
            </w:pPr>
          </w:p>
        </w:tc>
        <w:tc>
          <w:tcPr>
            <w:tcW w:w="1072" w:type="dxa"/>
            <w:vAlign w:val="center"/>
          </w:tcPr>
          <w:p w:rsidR="00357B8F" w:rsidRPr="00C907DD" w:rsidRDefault="00357B8F" w:rsidP="00EF515F">
            <w:pPr>
              <w:spacing w:line="240" w:lineRule="auto"/>
              <w:ind w:firstLine="0"/>
              <w:jc w:val="center"/>
              <w:rPr>
                <w:sz w:val="22"/>
                <w:szCs w:val="22"/>
              </w:rPr>
            </w:pPr>
            <w:r w:rsidRPr="00C907DD">
              <w:rPr>
                <w:sz w:val="22"/>
                <w:szCs w:val="22"/>
              </w:rPr>
              <w:t>№ 3.</w:t>
            </w:r>
          </w:p>
        </w:tc>
        <w:tc>
          <w:tcPr>
            <w:tcW w:w="4681" w:type="dxa"/>
          </w:tcPr>
          <w:p w:rsidR="00357B8F" w:rsidRPr="003A3BC1" w:rsidRDefault="00357B8F" w:rsidP="001D0180">
            <w:pPr>
              <w:spacing w:line="240" w:lineRule="auto"/>
              <w:ind w:firstLine="0"/>
            </w:pPr>
            <w:r>
              <w:t>К</w:t>
            </w:r>
            <w:r w:rsidRPr="00515FDA">
              <w:t xml:space="preserve">арта </w:t>
            </w:r>
            <w:r>
              <w:t>границ зон с особыми условиями и</w:t>
            </w:r>
            <w:r>
              <w:t>с</w:t>
            </w:r>
            <w:r>
              <w:t>пользования</w:t>
            </w:r>
            <w:r w:rsidRPr="00515FDA">
              <w:t xml:space="preserve"> территори</w:t>
            </w:r>
            <w:r w:rsidR="003A3BC1">
              <w:t xml:space="preserve">и </w:t>
            </w:r>
            <w:r>
              <w:t>п</w:t>
            </w:r>
            <w:r>
              <w:rPr>
                <w:color w:val="000000"/>
              </w:rPr>
              <w:t xml:space="preserve">. </w:t>
            </w:r>
            <w:r w:rsidR="003A3BC1">
              <w:rPr>
                <w:color w:val="000000"/>
              </w:rPr>
              <w:t>Чамзинка, с</w:t>
            </w:r>
            <w:proofErr w:type="gramStart"/>
            <w:r w:rsidR="003A3BC1">
              <w:rPr>
                <w:color w:val="000000"/>
              </w:rPr>
              <w:t>.Р</w:t>
            </w:r>
            <w:proofErr w:type="gramEnd"/>
            <w:r w:rsidR="003A3BC1">
              <w:rPr>
                <w:color w:val="000000"/>
              </w:rPr>
              <w:t>епьевка</w:t>
            </w:r>
            <w:r w:rsidR="003A3BC1">
              <w:t xml:space="preserve"> </w:t>
            </w:r>
            <w:r w:rsidR="00C469CF">
              <w:rPr>
                <w:sz w:val="22"/>
                <w:szCs w:val="22"/>
              </w:rPr>
              <w:t>(М 1:</w:t>
            </w:r>
            <w:r w:rsidR="00C469CF" w:rsidRPr="003A3BC1">
              <w:rPr>
                <w:sz w:val="22"/>
                <w:szCs w:val="22"/>
              </w:rPr>
              <w:t>5</w:t>
            </w:r>
            <w:r w:rsidRPr="00C907DD">
              <w:rPr>
                <w:sz w:val="22"/>
                <w:szCs w:val="22"/>
              </w:rPr>
              <w:t>000)</w:t>
            </w:r>
          </w:p>
        </w:tc>
        <w:tc>
          <w:tcPr>
            <w:tcW w:w="1614" w:type="dxa"/>
            <w:vMerge/>
          </w:tcPr>
          <w:p w:rsidR="00357B8F" w:rsidRPr="00C907DD" w:rsidRDefault="00357B8F" w:rsidP="00EF515F">
            <w:pPr>
              <w:spacing w:line="240" w:lineRule="auto"/>
              <w:jc w:val="center"/>
              <w:rPr>
                <w:sz w:val="22"/>
                <w:szCs w:val="22"/>
              </w:rPr>
            </w:pPr>
          </w:p>
        </w:tc>
        <w:tc>
          <w:tcPr>
            <w:tcW w:w="1750" w:type="dxa"/>
            <w:vMerge/>
          </w:tcPr>
          <w:p w:rsidR="00357B8F" w:rsidRPr="00C907DD" w:rsidRDefault="00357B8F" w:rsidP="00EF515F">
            <w:pPr>
              <w:spacing w:line="240" w:lineRule="auto"/>
              <w:jc w:val="center"/>
              <w:rPr>
                <w:sz w:val="22"/>
                <w:szCs w:val="22"/>
              </w:rPr>
            </w:pPr>
          </w:p>
        </w:tc>
      </w:tr>
      <w:tr w:rsidR="00357B8F" w:rsidRPr="00C907DD">
        <w:trPr>
          <w:trHeight w:val="227"/>
        </w:trPr>
        <w:tc>
          <w:tcPr>
            <w:tcW w:w="1237" w:type="dxa"/>
            <w:vMerge/>
          </w:tcPr>
          <w:p w:rsidR="00357B8F" w:rsidRPr="00C907DD" w:rsidRDefault="00357B8F" w:rsidP="00EF515F">
            <w:pPr>
              <w:spacing w:line="240" w:lineRule="auto"/>
              <w:jc w:val="center"/>
              <w:rPr>
                <w:b/>
                <w:sz w:val="22"/>
                <w:szCs w:val="22"/>
              </w:rPr>
            </w:pPr>
          </w:p>
        </w:tc>
        <w:tc>
          <w:tcPr>
            <w:tcW w:w="1072" w:type="dxa"/>
            <w:vAlign w:val="center"/>
          </w:tcPr>
          <w:p w:rsidR="00357B8F" w:rsidRPr="00C907DD" w:rsidRDefault="00357B8F" w:rsidP="00EF515F">
            <w:pPr>
              <w:spacing w:line="240" w:lineRule="auto"/>
              <w:ind w:firstLine="0"/>
              <w:jc w:val="center"/>
              <w:rPr>
                <w:sz w:val="22"/>
                <w:szCs w:val="22"/>
              </w:rPr>
            </w:pPr>
            <w:r w:rsidRPr="00C907DD">
              <w:rPr>
                <w:sz w:val="22"/>
                <w:szCs w:val="22"/>
              </w:rPr>
              <w:t>№ 4.</w:t>
            </w:r>
          </w:p>
        </w:tc>
        <w:tc>
          <w:tcPr>
            <w:tcW w:w="4681" w:type="dxa"/>
          </w:tcPr>
          <w:p w:rsidR="00357B8F" w:rsidRDefault="00357B8F" w:rsidP="00EF515F">
            <w:pPr>
              <w:spacing w:line="240" w:lineRule="auto"/>
              <w:ind w:firstLine="0"/>
            </w:pPr>
            <w:r w:rsidRPr="00515FDA">
              <w:t>Карта градостроительного зонирования</w:t>
            </w:r>
          </w:p>
          <w:p w:rsidR="00357B8F" w:rsidRPr="00C907DD" w:rsidRDefault="00357B8F" w:rsidP="001D0180">
            <w:pPr>
              <w:spacing w:line="240" w:lineRule="auto"/>
              <w:ind w:firstLine="0"/>
              <w:rPr>
                <w:sz w:val="22"/>
                <w:szCs w:val="22"/>
              </w:rPr>
            </w:pPr>
            <w:r w:rsidRPr="00515FDA">
              <w:t xml:space="preserve"> </w:t>
            </w:r>
            <w:r w:rsidR="003A3BC1">
              <w:t>п</w:t>
            </w:r>
            <w:r w:rsidR="003A3BC1">
              <w:rPr>
                <w:color w:val="000000"/>
              </w:rPr>
              <w:t>. Чамзинка, с</w:t>
            </w:r>
            <w:proofErr w:type="gramStart"/>
            <w:r w:rsidR="003A3BC1">
              <w:rPr>
                <w:color w:val="000000"/>
              </w:rPr>
              <w:t>.Р</w:t>
            </w:r>
            <w:proofErr w:type="gramEnd"/>
            <w:r w:rsidR="003A3BC1">
              <w:rPr>
                <w:color w:val="000000"/>
              </w:rPr>
              <w:t>епьевка</w:t>
            </w:r>
            <w:r w:rsidR="003A3BC1">
              <w:t xml:space="preserve"> </w:t>
            </w:r>
            <w:r w:rsidR="003A3BC1">
              <w:rPr>
                <w:sz w:val="22"/>
                <w:szCs w:val="22"/>
              </w:rPr>
              <w:t>(М 1:</w:t>
            </w:r>
            <w:r w:rsidR="003A3BC1" w:rsidRPr="003A3BC1">
              <w:rPr>
                <w:sz w:val="22"/>
                <w:szCs w:val="22"/>
              </w:rPr>
              <w:t>5</w:t>
            </w:r>
            <w:r w:rsidR="003A3BC1" w:rsidRPr="00C907DD">
              <w:rPr>
                <w:sz w:val="22"/>
                <w:szCs w:val="22"/>
              </w:rPr>
              <w:t>000)</w:t>
            </w:r>
          </w:p>
        </w:tc>
        <w:tc>
          <w:tcPr>
            <w:tcW w:w="1614" w:type="dxa"/>
            <w:vMerge/>
          </w:tcPr>
          <w:p w:rsidR="00357B8F" w:rsidRPr="00C907DD" w:rsidRDefault="00357B8F" w:rsidP="00EF515F">
            <w:pPr>
              <w:spacing w:line="240" w:lineRule="auto"/>
              <w:jc w:val="center"/>
              <w:rPr>
                <w:sz w:val="22"/>
                <w:szCs w:val="22"/>
              </w:rPr>
            </w:pPr>
          </w:p>
        </w:tc>
        <w:tc>
          <w:tcPr>
            <w:tcW w:w="1750" w:type="dxa"/>
            <w:vMerge/>
          </w:tcPr>
          <w:p w:rsidR="00357B8F" w:rsidRPr="00C907DD" w:rsidRDefault="00357B8F" w:rsidP="00EF515F">
            <w:pPr>
              <w:spacing w:line="240" w:lineRule="auto"/>
              <w:jc w:val="center"/>
              <w:rPr>
                <w:sz w:val="22"/>
                <w:szCs w:val="22"/>
              </w:rPr>
            </w:pPr>
          </w:p>
        </w:tc>
      </w:tr>
    </w:tbl>
    <w:p w:rsidR="00357B8F" w:rsidRPr="007A5887" w:rsidRDefault="00357B8F" w:rsidP="007B4750"/>
    <w:p w:rsidR="00357B8F" w:rsidRPr="002249B4" w:rsidRDefault="00357B8F" w:rsidP="002249B4"/>
    <w:sectPr w:rsidR="00357B8F" w:rsidRPr="002249B4" w:rsidSect="002249B4">
      <w:headerReference w:type="even" r:id="rId7"/>
      <w:footerReference w:type="even" r:id="rId8"/>
      <w:footerReference w:type="default" r:id="rId9"/>
      <w:pgSz w:w="11906" w:h="16838" w:code="9"/>
      <w:pgMar w:top="851" w:right="851" w:bottom="1438" w:left="1134" w:header="284" w:footer="544"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16C5" w:rsidRDefault="008A16C5" w:rsidP="00FF5D7E">
      <w:pPr>
        <w:spacing w:line="240" w:lineRule="auto"/>
      </w:pPr>
      <w:r>
        <w:separator/>
      </w:r>
    </w:p>
  </w:endnote>
  <w:endnote w:type="continuationSeparator" w:id="0">
    <w:p w:rsidR="008A16C5" w:rsidRDefault="008A16C5" w:rsidP="00FF5D7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E10002FF" w:usb1="4000FCFF" w:usb2="00000009" w:usb3="00000000" w:csb0="000001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ISOCPEUR">
    <w:panose1 w:val="020B0604020202020204"/>
    <w:charset w:val="CC"/>
    <w:family w:val="swiss"/>
    <w:pitch w:val="variable"/>
    <w:sig w:usb0="00000287" w:usb1="00000000" w:usb2="00000000" w:usb3="00000000" w:csb0="0000009F" w:csb1="00000000"/>
  </w:font>
  <w:font w:name="ГОСТ тип А">
    <w:altName w:val="Arial"/>
    <w:panose1 w:val="00000000000000000000"/>
    <w:charset w:val="CC"/>
    <w:family w:val="swiss"/>
    <w:notTrueType/>
    <w:pitch w:val="variable"/>
    <w:sig w:usb0="00000203" w:usb1="00000000" w:usb2="00000000" w:usb3="00000000" w:csb0="00000005" w:csb1="00000000"/>
  </w:font>
  <w:font w:name="Arial Narrow">
    <w:panose1 w:val="020B0506020202030204"/>
    <w:charset w:val="CC"/>
    <w:family w:val="swiss"/>
    <w:pitch w:val="variable"/>
    <w:sig w:usb0="00000287" w:usb1="00000000" w:usb2="00000000" w:usb3="00000000" w:csb0="0000009F" w:csb1="00000000"/>
  </w:font>
  <w:font w:name="Peterburg">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B8F" w:rsidRDefault="00357B8F" w:rsidP="00A46890">
    <w:pPr>
      <w:pStyle w:val="aa"/>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357B8F" w:rsidRDefault="00357B8F" w:rsidP="007C5D42">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B8F" w:rsidRPr="005758A4" w:rsidRDefault="00357B8F" w:rsidP="005F1EC1">
    <w:pPr>
      <w:pStyle w:val="aa"/>
      <w:ind w:right="360"/>
    </w:pPr>
  </w:p>
  <w:p w:rsidR="00357B8F" w:rsidRDefault="00357B8F" w:rsidP="004753F1">
    <w:pPr>
      <w:pStyle w:val="aa"/>
      <w:framePr w:wrap="around" w:vAnchor="text" w:hAnchor="page" w:x="10495" w:y="138"/>
      <w:rPr>
        <w:rStyle w:val="af2"/>
      </w:rPr>
    </w:pPr>
    <w:r>
      <w:rPr>
        <w:noProof/>
      </w:rPr>
      <w:pict>
        <v:group id="_x0000_s2049" style="position:absolute;left:0;text-align:left;margin-left:-513pt;margin-top:-775.95pt;width:568.2pt;height:801pt;z-index:251657728" coordorigin="345,389" coordsize="11184,16086">
          <v:rect id="_x0000_s2050" style="position:absolute;left:1128;top:389;width:10401;height:16086" filled="f" strokeweight="2pt"/>
          <v:group id="_x0000_s2051" style="position:absolute;left:345;top:11657;width:806;height:4818" coordorigin="345,11657" coordsize="806,4818">
            <v:rect id="_x0000_s2052" style="position:absolute;left:458;top:11699;width:669;height:4776" strokeweight="2pt"/>
            <v:line id="_x0000_s2053" style="position:absolute" from="475,15081" to="1151,15081" strokeweight="2pt"/>
            <v:line id="_x0000_s2054" style="position:absolute" from="464,13105" to="1115,13105" strokeweight="2pt"/>
            <v:line id="_x0000_s2055" style="position:absolute" from="748,11693" to="751,16469" strokeweight="2pt"/>
            <v:shapetype id="_x0000_t202" coordsize="21600,21600" o:spt="202" path="m,l,21600r21600,l21600,xe">
              <v:stroke joinstyle="miter"/>
              <v:path gradientshapeok="t" o:connecttype="rect"/>
            </v:shapetype>
            <v:shape id="_x0000_s2056" type="#_x0000_t202" style="position:absolute;left:345;top:15134;width:465;height:1080" filled="f" stroked="f">
              <v:textbox style="layout-flow:vertical;mso-layout-flow-alt:bottom-to-top;mso-next-textbox:#_x0000_s2056">
                <w:txbxContent>
                  <w:p w:rsidR="00357B8F" w:rsidRPr="00081652" w:rsidRDefault="00357B8F" w:rsidP="004753F1">
                    <w:pPr>
                      <w:pStyle w:val="aff"/>
                      <w:jc w:val="left"/>
                    </w:pPr>
                    <w:proofErr w:type="spellStart"/>
                    <w:r w:rsidRPr="00081652">
                      <w:rPr>
                        <w:rStyle w:val="aff0"/>
                        <w:i w:val="0"/>
                        <w:sz w:val="18"/>
                        <w:szCs w:val="18"/>
                      </w:rPr>
                      <w:t>Инв</w:t>
                    </w:r>
                    <w:proofErr w:type="spellEnd"/>
                    <w:r w:rsidRPr="00081652">
                      <w:rPr>
                        <w:rStyle w:val="aff0"/>
                        <w:i w:val="0"/>
                        <w:sz w:val="18"/>
                        <w:szCs w:val="18"/>
                      </w:rPr>
                      <w:t>. №</w:t>
                    </w:r>
                    <w:r>
                      <w:rPr>
                        <w:rStyle w:val="aff0"/>
                        <w:i w:val="0"/>
                        <w:sz w:val="18"/>
                        <w:szCs w:val="18"/>
                        <w:lang w:val="ru-RU"/>
                      </w:rPr>
                      <w:t xml:space="preserve"> </w:t>
                    </w:r>
                    <w:proofErr w:type="spellStart"/>
                    <w:r w:rsidRPr="00081652">
                      <w:rPr>
                        <w:rStyle w:val="aff0"/>
                        <w:i w:val="0"/>
                        <w:sz w:val="18"/>
                        <w:szCs w:val="18"/>
                      </w:rPr>
                      <w:t>п</w:t>
                    </w:r>
                    <w:r w:rsidRPr="00081652">
                      <w:rPr>
                        <w:sz w:val="16"/>
                        <w:szCs w:val="16"/>
                      </w:rPr>
                      <w:t>одл</w:t>
                    </w:r>
                    <w:proofErr w:type="spellEnd"/>
                    <w:r w:rsidRPr="00081652">
                      <w:rPr>
                        <w:sz w:val="16"/>
                        <w:szCs w:val="16"/>
                      </w:rPr>
                      <w:t>.</w:t>
                    </w:r>
                    <w:r w:rsidRPr="00081652">
                      <w:t xml:space="preserve"> </w:t>
                    </w:r>
                  </w:p>
                </w:txbxContent>
              </v:textbox>
            </v:shape>
            <v:shape id="_x0000_s2057" type="#_x0000_t202" style="position:absolute;left:345;top:13001;width:480;height:1728" filled="f" stroked="f">
              <v:textbox style="layout-flow:vertical;mso-layout-flow-alt:bottom-to-top;mso-next-textbox:#_x0000_s2057">
                <w:txbxContent>
                  <w:p w:rsidR="00357B8F" w:rsidRPr="00562B90" w:rsidRDefault="00357B8F" w:rsidP="004753F1">
                    <w:pPr>
                      <w:pStyle w:val="aff"/>
                      <w:rPr>
                        <w:sz w:val="18"/>
                        <w:szCs w:val="18"/>
                      </w:rPr>
                    </w:pPr>
                    <w:proofErr w:type="spellStart"/>
                    <w:r w:rsidRPr="00562B90">
                      <w:rPr>
                        <w:sz w:val="18"/>
                        <w:szCs w:val="18"/>
                      </w:rPr>
                      <w:t>Подп</w:t>
                    </w:r>
                    <w:proofErr w:type="spellEnd"/>
                    <w:r w:rsidRPr="00562B90">
                      <w:rPr>
                        <w:sz w:val="18"/>
                        <w:szCs w:val="18"/>
                      </w:rPr>
                      <w:t>. и дата</w:t>
                    </w:r>
                  </w:p>
                </w:txbxContent>
              </v:textbox>
            </v:shape>
            <v:shape id="_x0000_s2058" type="#_x0000_t202" style="position:absolute;left:357;top:11657;width:533;height:1383" filled="f" stroked="f">
              <v:textbox style="layout-flow:vertical;mso-layout-flow-alt:bottom-to-top;mso-next-textbox:#_x0000_s2058">
                <w:txbxContent>
                  <w:p w:rsidR="00357B8F" w:rsidRPr="00081652" w:rsidRDefault="00357B8F" w:rsidP="004753F1">
                    <w:pPr>
                      <w:pStyle w:val="aff"/>
                      <w:rPr>
                        <w:sz w:val="18"/>
                        <w:szCs w:val="18"/>
                      </w:rPr>
                    </w:pPr>
                    <w:proofErr w:type="spellStart"/>
                    <w:r w:rsidRPr="00081652">
                      <w:rPr>
                        <w:rStyle w:val="aff0"/>
                        <w:i w:val="0"/>
                        <w:sz w:val="18"/>
                        <w:szCs w:val="18"/>
                      </w:rPr>
                      <w:t>Взам</w:t>
                    </w:r>
                    <w:proofErr w:type="spellEnd"/>
                    <w:r w:rsidRPr="00081652">
                      <w:rPr>
                        <w:sz w:val="18"/>
                        <w:szCs w:val="18"/>
                      </w:rPr>
                      <w:t xml:space="preserve">. </w:t>
                    </w:r>
                    <w:proofErr w:type="spellStart"/>
                    <w:r w:rsidRPr="00081652">
                      <w:rPr>
                        <w:sz w:val="18"/>
                        <w:szCs w:val="18"/>
                      </w:rPr>
                      <w:t>инв</w:t>
                    </w:r>
                    <w:proofErr w:type="spellEnd"/>
                    <w:r w:rsidRPr="00081652">
                      <w:rPr>
                        <w:sz w:val="18"/>
                        <w:szCs w:val="18"/>
                      </w:rPr>
                      <w:t>. №</w:t>
                    </w:r>
                  </w:p>
                </w:txbxContent>
              </v:textbox>
            </v:shape>
          </v:group>
          <v:group id="_x0000_s2059" style="position:absolute;left:1107;top:15611;width:10422;height:864" coordorigin="1107,15611" coordsize="10422,864">
            <v:group id="_x0000_s2060" style="position:absolute;left:1107;top:15611;width:10422;height:864" coordorigin="1107,15611" coordsize="10422,864">
              <v:line id="_x0000_s2061" style="position:absolute" from="1119,16181" to="4773,16181" strokeweight="2pt"/>
              <v:line id="_x0000_s2062" style="position:absolute" from="10901,15989" to="11529,15989" strokeweight="1pt"/>
              <v:line id="_x0000_s2063" style="position:absolute;flip:x" from="1641,15611" to="1641,16469" strokeweight="2pt"/>
              <v:line id="_x0000_s2064" style="position:absolute;flip:x" from="2811,15623" to="2811,16463" strokeweight="2pt"/>
              <v:line id="_x0000_s2065" style="position:absolute" from="3375,15623" to="3375,16475" strokeweight="2pt"/>
              <v:line id="_x0000_s2066" style="position:absolute;flip:x" from="4221,15623" to="4221,16469" strokeweight="2pt"/>
              <v:line id="_x0000_s2067" style="position:absolute" from="4779,15629" to="4779,16469" strokeweight="2pt"/>
              <v:line id="_x0000_s2068" style="position:absolute" from="1125,15893" to="4767,15893" strokeweight="1pt"/>
              <v:rect id="_x0000_s2069" style="position:absolute;left:1107;top:16211;width:519;height:248" filled="f" stroked="f" strokeweight=".25pt">
                <v:textbox style="mso-next-textbox:#_x0000_s2069" inset="1pt,1pt,1pt,1pt">
                  <w:txbxContent>
                    <w:p w:rsidR="00357B8F" w:rsidRDefault="00357B8F" w:rsidP="004753F1">
                      <w:pPr>
                        <w:pStyle w:val="aff"/>
                        <w:jc w:val="center"/>
                        <w:rPr>
                          <w:rFonts w:ascii="Times New Roman" w:hAnsi="Times New Roman"/>
                          <w:i w:val="0"/>
                          <w:sz w:val="16"/>
                          <w:szCs w:val="16"/>
                        </w:rPr>
                      </w:pPr>
                      <w:r>
                        <w:rPr>
                          <w:rFonts w:ascii="Times New Roman" w:hAnsi="Times New Roman"/>
                          <w:i w:val="0"/>
                          <w:sz w:val="18"/>
                          <w:lang w:val="ru-RU"/>
                        </w:rPr>
                        <w:t xml:space="preserve"> </w:t>
                      </w:r>
                      <w:proofErr w:type="spellStart"/>
                      <w:r w:rsidRPr="002353FB">
                        <w:rPr>
                          <w:sz w:val="18"/>
                          <w:szCs w:val="18"/>
                        </w:rPr>
                        <w:t>Изм</w:t>
                      </w:r>
                      <w:proofErr w:type="spellEnd"/>
                      <w:r>
                        <w:rPr>
                          <w:rFonts w:ascii="Times New Roman" w:hAnsi="Times New Roman"/>
                          <w:i w:val="0"/>
                          <w:sz w:val="16"/>
                          <w:szCs w:val="16"/>
                        </w:rPr>
                        <w:t>.</w:t>
                      </w:r>
                    </w:p>
                  </w:txbxContent>
                </v:textbox>
              </v:rect>
              <v:rect id="_x0000_s2070" style="position:absolute;left:1689;top:16205;width:519;height:248" filled="f" stroked="f" strokeweight=".25pt">
                <v:textbox style="mso-next-textbox:#_x0000_s2070" inset="1pt,1pt,1pt,1pt">
                  <w:txbxContent>
                    <w:p w:rsidR="00357B8F" w:rsidRPr="002353FB" w:rsidRDefault="00357B8F" w:rsidP="004753F1">
                      <w:pPr>
                        <w:pStyle w:val="aff"/>
                        <w:rPr>
                          <w:sz w:val="18"/>
                          <w:szCs w:val="18"/>
                        </w:rPr>
                      </w:pPr>
                      <w:proofErr w:type="spellStart"/>
                      <w:r w:rsidRPr="002353FB">
                        <w:rPr>
                          <w:sz w:val="18"/>
                          <w:szCs w:val="18"/>
                        </w:rPr>
                        <w:t>Кол.уч</w:t>
                      </w:r>
                      <w:proofErr w:type="spellEnd"/>
                      <w:r>
                        <w:rPr>
                          <w:sz w:val="18"/>
                          <w:szCs w:val="18"/>
                          <w:lang w:val="ru-RU"/>
                        </w:rPr>
                        <w:t>.</w:t>
                      </w:r>
                      <w:proofErr w:type="spellStart"/>
                      <w:r w:rsidRPr="002353FB">
                        <w:rPr>
                          <w:sz w:val="18"/>
                          <w:szCs w:val="18"/>
                        </w:rPr>
                        <w:t>.ччччч</w:t>
                      </w:r>
                      <w:proofErr w:type="spellEnd"/>
                      <w:r w:rsidRPr="002353FB">
                        <w:rPr>
                          <w:sz w:val="18"/>
                          <w:szCs w:val="18"/>
                        </w:rPr>
                        <w:t xml:space="preserve">. </w:t>
                      </w:r>
                      <w:proofErr w:type="spellStart"/>
                      <w:r w:rsidRPr="002353FB">
                        <w:rPr>
                          <w:sz w:val="18"/>
                          <w:szCs w:val="18"/>
                        </w:rPr>
                        <w:t>Уч</w:t>
                      </w:r>
                      <w:proofErr w:type="spellEnd"/>
                      <w:r w:rsidRPr="002353FB">
                        <w:rPr>
                          <w:sz w:val="18"/>
                          <w:szCs w:val="18"/>
                        </w:rPr>
                        <w:t>..</w:t>
                      </w:r>
                    </w:p>
                  </w:txbxContent>
                </v:textbox>
              </v:rect>
              <v:rect id="_x0000_s2071" style="position:absolute;left:2259;top:16205;width:545;height:248" filled="f" stroked="f" strokeweight=".25pt">
                <v:textbox style="mso-next-textbox:#_x0000_s2071" inset="1pt,1pt,1pt,1pt">
                  <w:txbxContent>
                    <w:p w:rsidR="00357B8F" w:rsidRPr="002353FB" w:rsidRDefault="00357B8F" w:rsidP="004753F1">
                      <w:pPr>
                        <w:pStyle w:val="aff"/>
                        <w:rPr>
                          <w:sz w:val="18"/>
                          <w:szCs w:val="18"/>
                          <w:lang w:val="ru-RU"/>
                        </w:rPr>
                      </w:pPr>
                      <w:r>
                        <w:rPr>
                          <w:sz w:val="18"/>
                          <w:szCs w:val="18"/>
                          <w:lang w:val="ru-RU"/>
                        </w:rPr>
                        <w:t>Лист</w:t>
                      </w:r>
                    </w:p>
                    <w:p w:rsidR="00357B8F" w:rsidRDefault="00357B8F" w:rsidP="004753F1">
                      <w:pPr>
                        <w:pStyle w:val="aff"/>
                        <w:jc w:val="center"/>
                        <w:rPr>
                          <w:rFonts w:ascii="Times New Roman" w:hAnsi="Times New Roman"/>
                          <w:i w:val="0"/>
                          <w:sz w:val="16"/>
                          <w:szCs w:val="16"/>
                          <w:lang w:val="ru-RU"/>
                        </w:rPr>
                      </w:pPr>
                    </w:p>
                  </w:txbxContent>
                </v:textbox>
              </v:rect>
              <v:rect id="_x0000_s2072" style="position:absolute;left:3399;top:16211;width:796;height:234" filled="f" stroked="f" strokeweight=".25pt">
                <v:textbox style="mso-next-textbox:#_x0000_s2072" inset="1pt,1pt,1pt,1pt">
                  <w:txbxContent>
                    <w:p w:rsidR="00357B8F" w:rsidRPr="007271E9" w:rsidRDefault="00357B8F" w:rsidP="004753F1">
                      <w:pPr>
                        <w:pStyle w:val="aff"/>
                        <w:rPr>
                          <w:sz w:val="18"/>
                          <w:szCs w:val="18"/>
                        </w:rPr>
                      </w:pPr>
                      <w:proofErr w:type="spellStart"/>
                      <w:r w:rsidRPr="007271E9">
                        <w:rPr>
                          <w:sz w:val="18"/>
                          <w:szCs w:val="18"/>
                        </w:rPr>
                        <w:t>Подпись</w:t>
                      </w:r>
                      <w:proofErr w:type="spellEnd"/>
                    </w:p>
                  </w:txbxContent>
                </v:textbox>
              </v:rect>
              <v:rect id="_x0000_s2073" style="position:absolute;left:4233;top:16211;width:519;height:248" filled="f" stroked="f" strokeweight=".25pt">
                <v:textbox style="mso-next-textbox:#_x0000_s2073" inset="1pt,1pt,1pt,1pt">
                  <w:txbxContent>
                    <w:p w:rsidR="00357B8F" w:rsidRPr="007271E9" w:rsidRDefault="00357B8F" w:rsidP="004753F1">
                      <w:pPr>
                        <w:pStyle w:val="aff"/>
                        <w:rPr>
                          <w:sz w:val="18"/>
                          <w:szCs w:val="18"/>
                        </w:rPr>
                      </w:pPr>
                      <w:r w:rsidRPr="007271E9">
                        <w:rPr>
                          <w:sz w:val="18"/>
                          <w:szCs w:val="18"/>
                        </w:rPr>
                        <w:t>Дата</w:t>
                      </w:r>
                    </w:p>
                  </w:txbxContent>
                </v:textbox>
              </v:rect>
              <v:line id="_x0000_s2074" style="position:absolute;flip:x" from="2247,15629" to="2247,16469" strokeweight="2pt"/>
              <v:shape id="_x0000_s2075" type="#_x0000_t202" style="position:absolute;left:2673;top:16151;width:852;height:312" filled="f" stroked="f">
                <v:textbox style="mso-next-textbox:#_x0000_s2075">
                  <w:txbxContent>
                    <w:p w:rsidR="00357B8F" w:rsidRPr="002353FB" w:rsidRDefault="00357B8F" w:rsidP="004753F1">
                      <w:pPr>
                        <w:pStyle w:val="aff"/>
                        <w:jc w:val="center"/>
                        <w:rPr>
                          <w:sz w:val="18"/>
                          <w:szCs w:val="18"/>
                        </w:rPr>
                      </w:pPr>
                      <w:r w:rsidRPr="002353FB">
                        <w:rPr>
                          <w:sz w:val="18"/>
                          <w:szCs w:val="18"/>
                        </w:rPr>
                        <w:t>№ док.</w:t>
                      </w:r>
                    </w:p>
                  </w:txbxContent>
                </v:textbox>
              </v:shape>
              <v:line id="_x0000_s2076" style="position:absolute;flip:y" from="1119,15611" to="11511,15612" strokeweight="2pt"/>
              <v:rect id="_x0000_s2077" style="position:absolute;left:4971;top:15887;width:5726;height:383" filled="f" stroked="f" strokeweight=".25pt">
                <v:textbox style="mso-next-textbox:#_x0000_s2077" inset="1pt,1pt,1pt,1pt">
                  <w:txbxContent>
                    <w:p w:rsidR="00357B8F" w:rsidRDefault="00357B8F" w:rsidP="004753F1">
                      <w:pPr>
                        <w:pStyle w:val="aff"/>
                        <w:jc w:val="center"/>
                        <w:rPr>
                          <w:sz w:val="24"/>
                          <w:szCs w:val="24"/>
                          <w:lang w:val="ru-RU"/>
                        </w:rPr>
                      </w:pPr>
                      <w:r>
                        <w:rPr>
                          <w:sz w:val="24"/>
                          <w:szCs w:val="24"/>
                          <w:lang w:val="ru-RU"/>
                        </w:rPr>
                        <w:t>МК-10-ПЗЗ</w:t>
                      </w:r>
                    </w:p>
                    <w:p w:rsidR="00357B8F" w:rsidRDefault="00357B8F" w:rsidP="004753F1">
                      <w:pPr>
                        <w:pStyle w:val="aff"/>
                        <w:jc w:val="center"/>
                        <w:rPr>
                          <w:sz w:val="24"/>
                          <w:szCs w:val="24"/>
                          <w:lang w:val="en-US"/>
                        </w:rPr>
                      </w:pPr>
                    </w:p>
                    <w:p w:rsidR="00357B8F" w:rsidRPr="007C29E4" w:rsidRDefault="00357B8F" w:rsidP="004753F1">
                      <w:pPr>
                        <w:pStyle w:val="aff"/>
                        <w:jc w:val="center"/>
                        <w:rPr>
                          <w:sz w:val="24"/>
                          <w:szCs w:val="24"/>
                          <w:lang w:val="en-US"/>
                        </w:rPr>
                      </w:pPr>
                      <w:proofErr w:type="spellStart"/>
                      <w:proofErr w:type="gramStart"/>
                      <w:r>
                        <w:rPr>
                          <w:sz w:val="24"/>
                          <w:szCs w:val="24"/>
                          <w:lang w:val="en-US"/>
                        </w:rPr>
                        <w:t>Nj</w:t>
                      </w:r>
                      <w:proofErr w:type="spellEnd"/>
                      <w:proofErr w:type="gramEnd"/>
                    </w:p>
                    <w:p w:rsidR="00357B8F" w:rsidRPr="007C29E4" w:rsidRDefault="00357B8F" w:rsidP="004753F1">
                      <w:pPr>
                        <w:pStyle w:val="aff"/>
                        <w:jc w:val="center"/>
                        <w:rPr>
                          <w:sz w:val="24"/>
                          <w:szCs w:val="24"/>
                          <w:lang w:val="en-US"/>
                        </w:rPr>
                      </w:pPr>
                    </w:p>
                  </w:txbxContent>
                </v:textbox>
              </v:rect>
              <v:line id="_x0000_s2078" style="position:absolute" from="10887,15629" to="10893,16469" strokeweight="2pt"/>
              <v:rect id="_x0000_s2079" style="position:absolute;left:10947;top:15677;width:517;height:248" filled="f" stroked="f" strokeweight=".25pt">
                <v:textbox style="mso-next-textbox:#_x0000_s2079" inset="1pt,1pt,1pt,1pt">
                  <w:txbxContent>
                    <w:p w:rsidR="00357B8F" w:rsidRPr="007271E9" w:rsidRDefault="00357B8F" w:rsidP="004753F1">
                      <w:pPr>
                        <w:pStyle w:val="aff"/>
                        <w:rPr>
                          <w:sz w:val="18"/>
                          <w:szCs w:val="18"/>
                        </w:rPr>
                      </w:pPr>
                      <w:r w:rsidRPr="007271E9">
                        <w:rPr>
                          <w:sz w:val="18"/>
                          <w:szCs w:val="18"/>
                        </w:rPr>
                        <w:t>Лист</w:t>
                      </w:r>
                    </w:p>
                  </w:txbxContent>
                </v:textbox>
              </v:rect>
            </v:group>
            <v:shape id="_x0000_s2080" type="#_x0000_t202" style="position:absolute;left:10985;top:16049;width:472;height:395" filled="f" stroked="f">
              <v:textbox style="mso-next-textbox:#_x0000_s2080">
                <w:txbxContent>
                  <w:p w:rsidR="00357B8F" w:rsidRPr="001D545B" w:rsidRDefault="00357B8F" w:rsidP="004753F1">
                    <w:r>
                      <w:rPr>
                        <w:rStyle w:val="af2"/>
                      </w:rPr>
                      <w:fldChar w:fldCharType="begin"/>
                    </w:r>
                    <w:r>
                      <w:rPr>
                        <w:rStyle w:val="af2"/>
                      </w:rPr>
                      <w:instrText xml:space="preserve"> PAGE </w:instrText>
                    </w:r>
                    <w:r>
                      <w:rPr>
                        <w:rStyle w:val="af2"/>
                      </w:rPr>
                      <w:fldChar w:fldCharType="separate"/>
                    </w:r>
                    <w:r w:rsidR="003A3BC1">
                      <w:rPr>
                        <w:rStyle w:val="af2"/>
                        <w:noProof/>
                      </w:rPr>
                      <w:t>3</w:t>
                    </w:r>
                    <w:r>
                      <w:rPr>
                        <w:rStyle w:val="af2"/>
                      </w:rPr>
                      <w:fldChar w:fldCharType="end"/>
                    </w:r>
                    <w:r>
                      <w:rPr>
                        <w:rStyle w:val="af2"/>
                      </w:rPr>
                      <w:fldChar w:fldCharType="begin"/>
                    </w:r>
                    <w:r>
                      <w:rPr>
                        <w:rStyle w:val="af2"/>
                      </w:rPr>
                      <w:instrText xml:space="preserve"> NUMPAGES </w:instrText>
                    </w:r>
                    <w:r>
                      <w:rPr>
                        <w:rStyle w:val="af2"/>
                      </w:rPr>
                      <w:fldChar w:fldCharType="separate"/>
                    </w:r>
                    <w:r w:rsidR="003A3BC1">
                      <w:rPr>
                        <w:rStyle w:val="af2"/>
                        <w:noProof/>
                      </w:rPr>
                      <w:t>1</w:t>
                    </w:r>
                    <w:r>
                      <w:rPr>
                        <w:rStyle w:val="af2"/>
                      </w:rPr>
                      <w:fldChar w:fldCharType="end"/>
                    </w:r>
                  </w:p>
                </w:txbxContent>
              </v:textbox>
            </v:shape>
          </v:group>
        </v:group>
      </w:pict>
    </w:r>
    <w:r>
      <w:rPr>
        <w:rStyle w:val="af2"/>
      </w:rPr>
      <w:fldChar w:fldCharType="begin"/>
    </w:r>
    <w:r>
      <w:rPr>
        <w:rStyle w:val="af2"/>
      </w:rPr>
      <w:instrText xml:space="preserve">PAGE  </w:instrText>
    </w:r>
    <w:r>
      <w:rPr>
        <w:rStyle w:val="af2"/>
      </w:rPr>
      <w:fldChar w:fldCharType="separate"/>
    </w:r>
    <w:r w:rsidR="003A3BC1">
      <w:rPr>
        <w:rStyle w:val="af2"/>
        <w:noProof/>
      </w:rPr>
      <w:t>3</w:t>
    </w:r>
    <w:r>
      <w:rPr>
        <w:rStyle w:val="af2"/>
      </w:rPr>
      <w:fldChar w:fldCharType="end"/>
    </w:r>
  </w:p>
  <w:p w:rsidR="00357B8F" w:rsidRDefault="00357B8F" w:rsidP="00BC0E27">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16C5" w:rsidRDefault="008A16C5" w:rsidP="00FF5D7E">
      <w:pPr>
        <w:spacing w:line="240" w:lineRule="auto"/>
      </w:pPr>
      <w:r>
        <w:separator/>
      </w:r>
    </w:p>
  </w:footnote>
  <w:footnote w:type="continuationSeparator" w:id="0">
    <w:p w:rsidR="008A16C5" w:rsidRDefault="008A16C5" w:rsidP="00FF5D7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B8F" w:rsidRDefault="00357B8F" w:rsidP="0032694D">
    <w:pPr>
      <w:pStyle w:val="a8"/>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357B8F" w:rsidRDefault="00357B8F" w:rsidP="0032694D">
    <w:pPr>
      <w:pStyle w:val="a8"/>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A3545386"/>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9"/>
    <w:multiLevelType w:val="singleLevel"/>
    <w:tmpl w:val="3042D1F4"/>
    <w:lvl w:ilvl="0">
      <w:start w:val="1"/>
      <w:numFmt w:val="bullet"/>
      <w:pStyle w:val="a"/>
      <w:lvlText w:val=""/>
      <w:lvlJc w:val="left"/>
      <w:pPr>
        <w:tabs>
          <w:tab w:val="num" w:pos="360"/>
        </w:tabs>
        <w:ind w:left="360" w:hanging="360"/>
      </w:pPr>
      <w:rPr>
        <w:rFonts w:ascii="Symbol" w:hAnsi="Symbol" w:hint="default"/>
      </w:rPr>
    </w:lvl>
  </w:abstractNum>
  <w:abstractNum w:abstractNumId="2">
    <w:nsid w:val="00000002"/>
    <w:multiLevelType w:val="multilevel"/>
    <w:tmpl w:val="00000002"/>
    <w:name w:val="WW8Num2"/>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765"/>
        </w:tabs>
        <w:ind w:left="765" w:hanging="340"/>
      </w:pPr>
      <w:rPr>
        <w:rFonts w:ascii="Symbol" w:hAnsi="Symbol"/>
      </w:rPr>
    </w:lvl>
  </w:abstractNum>
  <w:abstractNum w:abstractNumId="5">
    <w:nsid w:val="00000005"/>
    <w:multiLevelType w:val="multilevel"/>
    <w:tmpl w:val="00000005"/>
    <w:name w:val="WW8Num5"/>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6">
    <w:nsid w:val="00000006"/>
    <w:multiLevelType w:val="multilevel"/>
    <w:tmpl w:val="00000006"/>
    <w:name w:val="WW8Num6"/>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7">
    <w:nsid w:val="00000007"/>
    <w:multiLevelType w:val="multilevel"/>
    <w:tmpl w:val="00000007"/>
    <w:name w:val="WW8Num7"/>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8">
    <w:nsid w:val="00000008"/>
    <w:multiLevelType w:val="multilevel"/>
    <w:tmpl w:val="00000008"/>
    <w:name w:val="WW8Num8"/>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9">
    <w:nsid w:val="00000009"/>
    <w:multiLevelType w:val="multilevel"/>
    <w:tmpl w:val="00000009"/>
    <w:name w:val="WW8Num9"/>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0">
    <w:nsid w:val="0000000A"/>
    <w:multiLevelType w:val="multilevel"/>
    <w:tmpl w:val="0000000A"/>
    <w:name w:val="WW8Num10"/>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1">
    <w:nsid w:val="0000000B"/>
    <w:multiLevelType w:val="multilevel"/>
    <w:tmpl w:val="0000000B"/>
    <w:name w:val="WW8Num11"/>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2">
    <w:nsid w:val="0000000C"/>
    <w:multiLevelType w:val="multilevel"/>
    <w:tmpl w:val="0000000C"/>
    <w:name w:val="WW8Num12"/>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3">
    <w:nsid w:val="0000000D"/>
    <w:multiLevelType w:val="multilevel"/>
    <w:tmpl w:val="0000000D"/>
    <w:name w:val="WW8Num13"/>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4">
    <w:nsid w:val="0000000E"/>
    <w:multiLevelType w:val="multilevel"/>
    <w:tmpl w:val="0000000E"/>
    <w:name w:val="WW8Num14"/>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5">
    <w:nsid w:val="0000000F"/>
    <w:multiLevelType w:val="multilevel"/>
    <w:tmpl w:val="0000000F"/>
    <w:name w:val="WW8Num15"/>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6">
    <w:nsid w:val="00000010"/>
    <w:multiLevelType w:val="multilevel"/>
    <w:tmpl w:val="00000010"/>
    <w:name w:val="WW8Num16"/>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7">
    <w:nsid w:val="00000011"/>
    <w:multiLevelType w:val="multilevel"/>
    <w:tmpl w:val="00000011"/>
    <w:name w:val="WW8Num17"/>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8">
    <w:nsid w:val="00000012"/>
    <w:multiLevelType w:val="multilevel"/>
    <w:tmpl w:val="00000012"/>
    <w:name w:val="WW8Num18"/>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9">
    <w:nsid w:val="00000013"/>
    <w:multiLevelType w:val="singleLevel"/>
    <w:tmpl w:val="00000013"/>
    <w:name w:val="WW8Num19"/>
    <w:lvl w:ilvl="0">
      <w:start w:val="1"/>
      <w:numFmt w:val="bullet"/>
      <w:lvlText w:val=""/>
      <w:lvlJc w:val="left"/>
      <w:pPr>
        <w:tabs>
          <w:tab w:val="num" w:pos="709"/>
        </w:tabs>
        <w:ind w:left="709" w:hanging="369"/>
      </w:pPr>
      <w:rPr>
        <w:rFonts w:ascii="Symbol" w:hAnsi="Symbol"/>
      </w:rPr>
    </w:lvl>
  </w:abstractNum>
  <w:abstractNum w:abstractNumId="20">
    <w:nsid w:val="00000014"/>
    <w:multiLevelType w:val="multilevel"/>
    <w:tmpl w:val="00000014"/>
    <w:name w:val="WW8Num20"/>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21">
    <w:nsid w:val="00000015"/>
    <w:multiLevelType w:val="multilevel"/>
    <w:tmpl w:val="00000015"/>
    <w:name w:val="WW8Num21"/>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22">
    <w:nsid w:val="00000018"/>
    <w:multiLevelType w:val="multilevel"/>
    <w:tmpl w:val="00000018"/>
    <w:name w:val="WW8StyleNum"/>
    <w:lvl w:ilvl="0">
      <w:start w:val="1"/>
      <w:numFmt w:val="none"/>
      <w:suff w:val="nothing"/>
      <w:lvlText w:val=""/>
      <w:lvlJc w:val="left"/>
      <w:pPr>
        <w:tabs>
          <w:tab w:val="num" w:pos="283"/>
        </w:tabs>
        <w:ind w:left="283" w:hanging="283"/>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nsid w:val="00000019"/>
    <w:multiLevelType w:val="multilevel"/>
    <w:tmpl w:val="00000019"/>
    <w:name w:val="WW8Num25"/>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4">
    <w:nsid w:val="0000001A"/>
    <w:multiLevelType w:val="multilevel"/>
    <w:tmpl w:val="0000001A"/>
    <w:name w:val="WW8Num26"/>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5">
    <w:nsid w:val="0000001B"/>
    <w:multiLevelType w:val="singleLevel"/>
    <w:tmpl w:val="0000001B"/>
    <w:name w:val="WW8Num27"/>
    <w:lvl w:ilvl="0">
      <w:start w:val="1"/>
      <w:numFmt w:val="bullet"/>
      <w:lvlText w:val=""/>
      <w:lvlJc w:val="left"/>
      <w:pPr>
        <w:tabs>
          <w:tab w:val="num" w:pos="720"/>
        </w:tabs>
        <w:ind w:left="720" w:hanging="360"/>
      </w:pPr>
      <w:rPr>
        <w:rFonts w:ascii="Symbol" w:hAnsi="Symbol"/>
      </w:rPr>
    </w:lvl>
  </w:abstractNum>
  <w:abstractNum w:abstractNumId="26">
    <w:nsid w:val="0000001C"/>
    <w:multiLevelType w:val="singleLevel"/>
    <w:tmpl w:val="0000001C"/>
    <w:name w:val="WW8Num28"/>
    <w:lvl w:ilvl="0">
      <w:start w:val="1"/>
      <w:numFmt w:val="bullet"/>
      <w:lvlText w:val=""/>
      <w:lvlJc w:val="left"/>
      <w:pPr>
        <w:tabs>
          <w:tab w:val="num" w:pos="720"/>
        </w:tabs>
        <w:ind w:left="720" w:hanging="360"/>
      </w:pPr>
      <w:rPr>
        <w:rFonts w:ascii="Symbol" w:hAnsi="Symbol"/>
      </w:rPr>
    </w:lvl>
  </w:abstractNum>
  <w:abstractNum w:abstractNumId="27">
    <w:nsid w:val="0000001D"/>
    <w:multiLevelType w:val="singleLevel"/>
    <w:tmpl w:val="0000001D"/>
    <w:name w:val="WW8Num29"/>
    <w:lvl w:ilvl="0">
      <w:start w:val="1"/>
      <w:numFmt w:val="bullet"/>
      <w:lvlText w:val=""/>
      <w:lvlJc w:val="left"/>
      <w:pPr>
        <w:tabs>
          <w:tab w:val="num" w:pos="720"/>
        </w:tabs>
        <w:ind w:left="720" w:hanging="360"/>
      </w:pPr>
      <w:rPr>
        <w:rFonts w:ascii="Symbol" w:hAnsi="Symbol"/>
      </w:rPr>
    </w:lvl>
  </w:abstractNum>
  <w:abstractNum w:abstractNumId="28">
    <w:nsid w:val="0000001E"/>
    <w:multiLevelType w:val="singleLevel"/>
    <w:tmpl w:val="0000001E"/>
    <w:name w:val="WW8Num30"/>
    <w:lvl w:ilvl="0">
      <w:start w:val="1"/>
      <w:numFmt w:val="bullet"/>
      <w:lvlText w:val=""/>
      <w:lvlJc w:val="left"/>
      <w:pPr>
        <w:tabs>
          <w:tab w:val="num" w:pos="720"/>
        </w:tabs>
        <w:ind w:left="720" w:hanging="360"/>
      </w:pPr>
      <w:rPr>
        <w:rFonts w:ascii="Symbol" w:hAnsi="Symbol"/>
      </w:rPr>
    </w:lvl>
  </w:abstractNum>
  <w:abstractNum w:abstractNumId="29">
    <w:nsid w:val="0000001F"/>
    <w:multiLevelType w:val="singleLevel"/>
    <w:tmpl w:val="0000001F"/>
    <w:name w:val="WW8Num31"/>
    <w:lvl w:ilvl="0">
      <w:start w:val="1"/>
      <w:numFmt w:val="bullet"/>
      <w:lvlText w:val=""/>
      <w:lvlJc w:val="left"/>
      <w:pPr>
        <w:tabs>
          <w:tab w:val="num" w:pos="1080"/>
        </w:tabs>
        <w:ind w:left="1080" w:hanging="360"/>
      </w:pPr>
      <w:rPr>
        <w:rFonts w:ascii="Symbol" w:hAnsi="Symbol"/>
      </w:rPr>
    </w:lvl>
  </w:abstractNum>
  <w:abstractNum w:abstractNumId="30">
    <w:nsid w:val="00000020"/>
    <w:multiLevelType w:val="multilevel"/>
    <w:tmpl w:val="00000020"/>
    <w:name w:val="WW8Num3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31">
    <w:nsid w:val="00000021"/>
    <w:multiLevelType w:val="multilevel"/>
    <w:tmpl w:val="00000021"/>
    <w:name w:val="WW8Num3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32">
    <w:nsid w:val="052C22B5"/>
    <w:multiLevelType w:val="hybridMultilevel"/>
    <w:tmpl w:val="6C4CF9F2"/>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08D46286"/>
    <w:multiLevelType w:val="hybridMultilevel"/>
    <w:tmpl w:val="136EB170"/>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0E2A0375"/>
    <w:multiLevelType w:val="hybridMultilevel"/>
    <w:tmpl w:val="8AD20468"/>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124C24ED"/>
    <w:multiLevelType w:val="hybridMultilevel"/>
    <w:tmpl w:val="9F343968"/>
    <w:lvl w:ilvl="0" w:tplc="F04C39AA">
      <w:start w:val="1"/>
      <w:numFmt w:val="decimal"/>
      <w:lvlText w:val="%1)"/>
      <w:lvlJc w:val="left"/>
      <w:pPr>
        <w:tabs>
          <w:tab w:val="num" w:pos="227"/>
        </w:tabs>
        <w:ind w:left="-57" w:firstLine="737"/>
      </w:pPr>
      <w:rPr>
        <w:rFonts w:cs="Times New Roman" w:hint="default"/>
      </w:rPr>
    </w:lvl>
    <w:lvl w:ilvl="1" w:tplc="04190019" w:tentative="1">
      <w:start w:val="1"/>
      <w:numFmt w:val="lowerLetter"/>
      <w:lvlText w:val="%2."/>
      <w:lvlJc w:val="left"/>
      <w:pPr>
        <w:tabs>
          <w:tab w:val="num" w:pos="1383"/>
        </w:tabs>
        <w:ind w:left="1383" w:hanging="360"/>
      </w:pPr>
      <w:rPr>
        <w:rFonts w:cs="Times New Roman"/>
      </w:rPr>
    </w:lvl>
    <w:lvl w:ilvl="2" w:tplc="0419001B" w:tentative="1">
      <w:start w:val="1"/>
      <w:numFmt w:val="lowerRoman"/>
      <w:lvlText w:val="%3."/>
      <w:lvlJc w:val="right"/>
      <w:pPr>
        <w:tabs>
          <w:tab w:val="num" w:pos="2103"/>
        </w:tabs>
        <w:ind w:left="2103" w:hanging="180"/>
      </w:pPr>
      <w:rPr>
        <w:rFonts w:cs="Times New Roman"/>
      </w:rPr>
    </w:lvl>
    <w:lvl w:ilvl="3" w:tplc="0419000F" w:tentative="1">
      <w:start w:val="1"/>
      <w:numFmt w:val="decimal"/>
      <w:lvlText w:val="%4."/>
      <w:lvlJc w:val="left"/>
      <w:pPr>
        <w:tabs>
          <w:tab w:val="num" w:pos="2823"/>
        </w:tabs>
        <w:ind w:left="2823" w:hanging="360"/>
      </w:pPr>
      <w:rPr>
        <w:rFonts w:cs="Times New Roman"/>
      </w:rPr>
    </w:lvl>
    <w:lvl w:ilvl="4" w:tplc="04190019" w:tentative="1">
      <w:start w:val="1"/>
      <w:numFmt w:val="lowerLetter"/>
      <w:lvlText w:val="%5."/>
      <w:lvlJc w:val="left"/>
      <w:pPr>
        <w:tabs>
          <w:tab w:val="num" w:pos="3543"/>
        </w:tabs>
        <w:ind w:left="3543" w:hanging="360"/>
      </w:pPr>
      <w:rPr>
        <w:rFonts w:cs="Times New Roman"/>
      </w:rPr>
    </w:lvl>
    <w:lvl w:ilvl="5" w:tplc="0419001B" w:tentative="1">
      <w:start w:val="1"/>
      <w:numFmt w:val="lowerRoman"/>
      <w:lvlText w:val="%6."/>
      <w:lvlJc w:val="right"/>
      <w:pPr>
        <w:tabs>
          <w:tab w:val="num" w:pos="4263"/>
        </w:tabs>
        <w:ind w:left="4263" w:hanging="180"/>
      </w:pPr>
      <w:rPr>
        <w:rFonts w:cs="Times New Roman"/>
      </w:rPr>
    </w:lvl>
    <w:lvl w:ilvl="6" w:tplc="0419000F" w:tentative="1">
      <w:start w:val="1"/>
      <w:numFmt w:val="decimal"/>
      <w:lvlText w:val="%7."/>
      <w:lvlJc w:val="left"/>
      <w:pPr>
        <w:tabs>
          <w:tab w:val="num" w:pos="4983"/>
        </w:tabs>
        <w:ind w:left="4983" w:hanging="360"/>
      </w:pPr>
      <w:rPr>
        <w:rFonts w:cs="Times New Roman"/>
      </w:rPr>
    </w:lvl>
    <w:lvl w:ilvl="7" w:tplc="04190019" w:tentative="1">
      <w:start w:val="1"/>
      <w:numFmt w:val="lowerLetter"/>
      <w:lvlText w:val="%8."/>
      <w:lvlJc w:val="left"/>
      <w:pPr>
        <w:tabs>
          <w:tab w:val="num" w:pos="5703"/>
        </w:tabs>
        <w:ind w:left="5703" w:hanging="360"/>
      </w:pPr>
      <w:rPr>
        <w:rFonts w:cs="Times New Roman"/>
      </w:rPr>
    </w:lvl>
    <w:lvl w:ilvl="8" w:tplc="0419001B" w:tentative="1">
      <w:start w:val="1"/>
      <w:numFmt w:val="lowerRoman"/>
      <w:lvlText w:val="%9."/>
      <w:lvlJc w:val="right"/>
      <w:pPr>
        <w:tabs>
          <w:tab w:val="num" w:pos="6423"/>
        </w:tabs>
        <w:ind w:left="6423" w:hanging="180"/>
      </w:pPr>
      <w:rPr>
        <w:rFonts w:cs="Times New Roman"/>
      </w:rPr>
    </w:lvl>
  </w:abstractNum>
  <w:abstractNum w:abstractNumId="36">
    <w:nsid w:val="12C670AF"/>
    <w:multiLevelType w:val="hybridMultilevel"/>
    <w:tmpl w:val="7DFA7A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17E43B04"/>
    <w:multiLevelType w:val="hybridMultilevel"/>
    <w:tmpl w:val="A5E002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1B606780"/>
    <w:multiLevelType w:val="hybridMultilevel"/>
    <w:tmpl w:val="E910A72E"/>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1B717D1D"/>
    <w:multiLevelType w:val="hybridMultilevel"/>
    <w:tmpl w:val="4796D8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1F397C94"/>
    <w:multiLevelType w:val="hybridMultilevel"/>
    <w:tmpl w:val="26863D76"/>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25C359F4"/>
    <w:multiLevelType w:val="hybridMultilevel"/>
    <w:tmpl w:val="48E4E154"/>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26827476"/>
    <w:multiLevelType w:val="hybridMultilevel"/>
    <w:tmpl w:val="3AD09478"/>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26C20E46"/>
    <w:multiLevelType w:val="hybridMultilevel"/>
    <w:tmpl w:val="7B0A956C"/>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2D3D45CA"/>
    <w:multiLevelType w:val="hybridMultilevel"/>
    <w:tmpl w:val="11462F96"/>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2DAA7C15"/>
    <w:multiLevelType w:val="hybridMultilevel"/>
    <w:tmpl w:val="15D6FDFE"/>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2DD45CF6"/>
    <w:multiLevelType w:val="hybridMultilevel"/>
    <w:tmpl w:val="3D4CDB68"/>
    <w:lvl w:ilvl="0" w:tplc="F04C39AA">
      <w:start w:val="1"/>
      <w:numFmt w:val="decimal"/>
      <w:lvlText w:val="%1)"/>
      <w:lvlJc w:val="left"/>
      <w:pPr>
        <w:tabs>
          <w:tab w:val="num" w:pos="227"/>
        </w:tabs>
        <w:ind w:left="-57" w:firstLine="737"/>
      </w:pPr>
      <w:rPr>
        <w:rFonts w:cs="Times New Roman" w:hint="default"/>
      </w:rPr>
    </w:lvl>
    <w:lvl w:ilvl="1" w:tplc="04190019" w:tentative="1">
      <w:start w:val="1"/>
      <w:numFmt w:val="lowerLetter"/>
      <w:lvlText w:val="%2."/>
      <w:lvlJc w:val="left"/>
      <w:pPr>
        <w:tabs>
          <w:tab w:val="num" w:pos="1383"/>
        </w:tabs>
        <w:ind w:left="1383" w:hanging="360"/>
      </w:pPr>
      <w:rPr>
        <w:rFonts w:cs="Times New Roman"/>
      </w:rPr>
    </w:lvl>
    <w:lvl w:ilvl="2" w:tplc="0419001B" w:tentative="1">
      <w:start w:val="1"/>
      <w:numFmt w:val="lowerRoman"/>
      <w:lvlText w:val="%3."/>
      <w:lvlJc w:val="right"/>
      <w:pPr>
        <w:tabs>
          <w:tab w:val="num" w:pos="2103"/>
        </w:tabs>
        <w:ind w:left="2103" w:hanging="180"/>
      </w:pPr>
      <w:rPr>
        <w:rFonts w:cs="Times New Roman"/>
      </w:rPr>
    </w:lvl>
    <w:lvl w:ilvl="3" w:tplc="0419000F" w:tentative="1">
      <w:start w:val="1"/>
      <w:numFmt w:val="decimal"/>
      <w:lvlText w:val="%4."/>
      <w:lvlJc w:val="left"/>
      <w:pPr>
        <w:tabs>
          <w:tab w:val="num" w:pos="2823"/>
        </w:tabs>
        <w:ind w:left="2823" w:hanging="360"/>
      </w:pPr>
      <w:rPr>
        <w:rFonts w:cs="Times New Roman"/>
      </w:rPr>
    </w:lvl>
    <w:lvl w:ilvl="4" w:tplc="04190019" w:tentative="1">
      <w:start w:val="1"/>
      <w:numFmt w:val="lowerLetter"/>
      <w:lvlText w:val="%5."/>
      <w:lvlJc w:val="left"/>
      <w:pPr>
        <w:tabs>
          <w:tab w:val="num" w:pos="3543"/>
        </w:tabs>
        <w:ind w:left="3543" w:hanging="360"/>
      </w:pPr>
      <w:rPr>
        <w:rFonts w:cs="Times New Roman"/>
      </w:rPr>
    </w:lvl>
    <w:lvl w:ilvl="5" w:tplc="0419001B" w:tentative="1">
      <w:start w:val="1"/>
      <w:numFmt w:val="lowerRoman"/>
      <w:lvlText w:val="%6."/>
      <w:lvlJc w:val="right"/>
      <w:pPr>
        <w:tabs>
          <w:tab w:val="num" w:pos="4263"/>
        </w:tabs>
        <w:ind w:left="4263" w:hanging="180"/>
      </w:pPr>
      <w:rPr>
        <w:rFonts w:cs="Times New Roman"/>
      </w:rPr>
    </w:lvl>
    <w:lvl w:ilvl="6" w:tplc="0419000F" w:tentative="1">
      <w:start w:val="1"/>
      <w:numFmt w:val="decimal"/>
      <w:lvlText w:val="%7."/>
      <w:lvlJc w:val="left"/>
      <w:pPr>
        <w:tabs>
          <w:tab w:val="num" w:pos="4983"/>
        </w:tabs>
        <w:ind w:left="4983" w:hanging="360"/>
      </w:pPr>
      <w:rPr>
        <w:rFonts w:cs="Times New Roman"/>
      </w:rPr>
    </w:lvl>
    <w:lvl w:ilvl="7" w:tplc="04190019" w:tentative="1">
      <w:start w:val="1"/>
      <w:numFmt w:val="lowerLetter"/>
      <w:lvlText w:val="%8."/>
      <w:lvlJc w:val="left"/>
      <w:pPr>
        <w:tabs>
          <w:tab w:val="num" w:pos="5703"/>
        </w:tabs>
        <w:ind w:left="5703" w:hanging="360"/>
      </w:pPr>
      <w:rPr>
        <w:rFonts w:cs="Times New Roman"/>
      </w:rPr>
    </w:lvl>
    <w:lvl w:ilvl="8" w:tplc="0419001B" w:tentative="1">
      <w:start w:val="1"/>
      <w:numFmt w:val="lowerRoman"/>
      <w:lvlText w:val="%9."/>
      <w:lvlJc w:val="right"/>
      <w:pPr>
        <w:tabs>
          <w:tab w:val="num" w:pos="6423"/>
        </w:tabs>
        <w:ind w:left="6423" w:hanging="180"/>
      </w:pPr>
      <w:rPr>
        <w:rFonts w:cs="Times New Roman"/>
      </w:rPr>
    </w:lvl>
  </w:abstractNum>
  <w:abstractNum w:abstractNumId="47">
    <w:nsid w:val="300D16AD"/>
    <w:multiLevelType w:val="hybridMultilevel"/>
    <w:tmpl w:val="1A60497A"/>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30B134EA"/>
    <w:multiLevelType w:val="hybridMultilevel"/>
    <w:tmpl w:val="65E22B64"/>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nsid w:val="3750369B"/>
    <w:multiLevelType w:val="hybridMultilevel"/>
    <w:tmpl w:val="4CC2051A"/>
    <w:lvl w:ilvl="0" w:tplc="04190001">
      <w:start w:val="1"/>
      <w:numFmt w:val="bullet"/>
      <w:lvlText w:val=""/>
      <w:lvlJc w:val="left"/>
      <w:pPr>
        <w:tabs>
          <w:tab w:val="num" w:pos="720"/>
        </w:tabs>
        <w:ind w:left="720" w:hanging="360"/>
      </w:pPr>
      <w:rPr>
        <w:rFonts w:ascii="Symbol" w:hAnsi="Symbol" w:hint="default"/>
      </w:rPr>
    </w:lvl>
    <w:lvl w:ilvl="1" w:tplc="15ACC8B4">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38345307"/>
    <w:multiLevelType w:val="multilevel"/>
    <w:tmpl w:val="54D4E514"/>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980"/>
        </w:tabs>
        <w:ind w:left="198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nsid w:val="38C770E0"/>
    <w:multiLevelType w:val="hybridMultilevel"/>
    <w:tmpl w:val="3F04CDA0"/>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3F52697C"/>
    <w:multiLevelType w:val="hybridMultilevel"/>
    <w:tmpl w:val="052A613A"/>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nsid w:val="409D1169"/>
    <w:multiLevelType w:val="hybridMultilevel"/>
    <w:tmpl w:val="3AC4E4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nsid w:val="494F1D4E"/>
    <w:multiLevelType w:val="hybridMultilevel"/>
    <w:tmpl w:val="DE481F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nsid w:val="49F15A67"/>
    <w:multiLevelType w:val="hybridMultilevel"/>
    <w:tmpl w:val="D66441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nsid w:val="49FC7D7F"/>
    <w:multiLevelType w:val="hybridMultilevel"/>
    <w:tmpl w:val="768AFD58"/>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nsid w:val="4B6D59C2"/>
    <w:multiLevelType w:val="hybridMultilevel"/>
    <w:tmpl w:val="7A6860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4C5820AE"/>
    <w:multiLevelType w:val="hybridMultilevel"/>
    <w:tmpl w:val="DDA2545A"/>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nsid w:val="4EB663B0"/>
    <w:multiLevelType w:val="hybridMultilevel"/>
    <w:tmpl w:val="44806712"/>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nsid w:val="4EC778D9"/>
    <w:multiLevelType w:val="hybridMultilevel"/>
    <w:tmpl w:val="DE145228"/>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nsid w:val="4FE41A6D"/>
    <w:multiLevelType w:val="hybridMultilevel"/>
    <w:tmpl w:val="12F2355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2">
    <w:nsid w:val="547132F8"/>
    <w:multiLevelType w:val="hybridMultilevel"/>
    <w:tmpl w:val="3B3A6F5C"/>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3">
    <w:nsid w:val="59FE3481"/>
    <w:multiLevelType w:val="hybridMultilevel"/>
    <w:tmpl w:val="E8BE81C0"/>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nsid w:val="5E940B5B"/>
    <w:multiLevelType w:val="hybridMultilevel"/>
    <w:tmpl w:val="8404FEAC"/>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nsid w:val="5F615DD9"/>
    <w:multiLevelType w:val="hybridMultilevel"/>
    <w:tmpl w:val="32809EB8"/>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nsid w:val="62424B52"/>
    <w:multiLevelType w:val="hybridMultilevel"/>
    <w:tmpl w:val="A9BE84AC"/>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nsid w:val="6408611A"/>
    <w:multiLevelType w:val="hybridMultilevel"/>
    <w:tmpl w:val="C61A6F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nsid w:val="64A72321"/>
    <w:multiLevelType w:val="hybridMultilevel"/>
    <w:tmpl w:val="C9963784"/>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nsid w:val="655C4387"/>
    <w:multiLevelType w:val="hybridMultilevel"/>
    <w:tmpl w:val="ADA402A0"/>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nsid w:val="65EC6CE9"/>
    <w:multiLevelType w:val="hybridMultilevel"/>
    <w:tmpl w:val="E0C80E3E"/>
    <w:lvl w:ilvl="0" w:tplc="FFFFFFFF">
      <w:start w:val="1"/>
      <w:numFmt w:val="bullet"/>
      <w:pStyle w:val="a"/>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71">
    <w:nsid w:val="67463C7D"/>
    <w:multiLevelType w:val="hybridMultilevel"/>
    <w:tmpl w:val="83D293CE"/>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2">
    <w:nsid w:val="68F976D7"/>
    <w:multiLevelType w:val="hybridMultilevel"/>
    <w:tmpl w:val="CF186FDC"/>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nsid w:val="6C49718B"/>
    <w:multiLevelType w:val="hybridMultilevel"/>
    <w:tmpl w:val="FEE401DA"/>
    <w:lvl w:ilvl="0" w:tplc="04190001">
      <w:start w:val="1"/>
      <w:numFmt w:val="bullet"/>
      <w:lvlText w:val=""/>
      <w:lvlJc w:val="left"/>
      <w:pPr>
        <w:tabs>
          <w:tab w:val="num" w:pos="720"/>
        </w:tabs>
        <w:ind w:left="720" w:hanging="360"/>
      </w:pPr>
      <w:rPr>
        <w:rFonts w:ascii="Symbol" w:hAnsi="Symbol" w:hint="default"/>
      </w:rPr>
    </w:lvl>
    <w:lvl w:ilvl="1" w:tplc="0419000B">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4">
    <w:nsid w:val="6FFE2B6E"/>
    <w:multiLevelType w:val="hybridMultilevel"/>
    <w:tmpl w:val="D1D2054C"/>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7318263F"/>
    <w:multiLevelType w:val="hybridMultilevel"/>
    <w:tmpl w:val="D958835C"/>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6">
    <w:nsid w:val="74BD539E"/>
    <w:multiLevelType w:val="hybridMultilevel"/>
    <w:tmpl w:val="3D6247D4"/>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7">
    <w:nsid w:val="7CB27BF1"/>
    <w:multiLevelType w:val="hybridMultilevel"/>
    <w:tmpl w:val="57E68AE8"/>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nsid w:val="7DD80E61"/>
    <w:multiLevelType w:val="hybridMultilevel"/>
    <w:tmpl w:val="B63C97C2"/>
    <w:lvl w:ilvl="0" w:tplc="15ACC8B4">
      <w:start w:val="1"/>
      <w:numFmt w:val="bullet"/>
      <w:lvlText w:val=""/>
      <w:lvlJc w:val="left"/>
      <w:pPr>
        <w:tabs>
          <w:tab w:val="num" w:pos="757"/>
        </w:tabs>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50"/>
  </w:num>
  <w:num w:numId="4">
    <w:abstractNumId w:val="70"/>
  </w:num>
  <w:num w:numId="5">
    <w:abstractNumId w:val="36"/>
  </w:num>
  <w:num w:numId="6">
    <w:abstractNumId w:val="54"/>
  </w:num>
  <w:num w:numId="7">
    <w:abstractNumId w:val="37"/>
  </w:num>
  <w:num w:numId="8">
    <w:abstractNumId w:val="0"/>
  </w:num>
  <w:num w:numId="9">
    <w:abstractNumId w:val="57"/>
  </w:num>
  <w:num w:numId="10">
    <w:abstractNumId w:val="61"/>
  </w:num>
  <w:num w:numId="11">
    <w:abstractNumId w:val="73"/>
  </w:num>
  <w:num w:numId="12">
    <w:abstractNumId w:val="74"/>
  </w:num>
  <w:num w:numId="13">
    <w:abstractNumId w:val="35"/>
  </w:num>
  <w:num w:numId="14">
    <w:abstractNumId w:val="46"/>
  </w:num>
  <w:num w:numId="15">
    <w:abstractNumId w:val="53"/>
  </w:num>
  <w:num w:numId="16">
    <w:abstractNumId w:val="55"/>
  </w:num>
  <w:num w:numId="17">
    <w:abstractNumId w:val="39"/>
  </w:num>
  <w:num w:numId="18">
    <w:abstractNumId w:val="67"/>
  </w:num>
  <w:num w:numId="19">
    <w:abstractNumId w:val="49"/>
  </w:num>
  <w:num w:numId="20">
    <w:abstractNumId w:val="76"/>
  </w:num>
  <w:num w:numId="21">
    <w:abstractNumId w:val="59"/>
  </w:num>
  <w:num w:numId="22">
    <w:abstractNumId w:val="64"/>
  </w:num>
  <w:num w:numId="23">
    <w:abstractNumId w:val="75"/>
  </w:num>
  <w:num w:numId="24">
    <w:abstractNumId w:val="65"/>
  </w:num>
  <w:num w:numId="25">
    <w:abstractNumId w:val="44"/>
  </w:num>
  <w:num w:numId="26">
    <w:abstractNumId w:val="32"/>
  </w:num>
  <w:num w:numId="27">
    <w:abstractNumId w:val="51"/>
  </w:num>
  <w:num w:numId="28">
    <w:abstractNumId w:val="33"/>
  </w:num>
  <w:num w:numId="29">
    <w:abstractNumId w:val="68"/>
  </w:num>
  <w:num w:numId="30">
    <w:abstractNumId w:val="42"/>
  </w:num>
  <w:num w:numId="31">
    <w:abstractNumId w:val="45"/>
  </w:num>
  <w:num w:numId="32">
    <w:abstractNumId w:val="63"/>
  </w:num>
  <w:num w:numId="33">
    <w:abstractNumId w:val="40"/>
  </w:num>
  <w:num w:numId="34">
    <w:abstractNumId w:val="48"/>
  </w:num>
  <w:num w:numId="35">
    <w:abstractNumId w:val="78"/>
  </w:num>
  <w:num w:numId="36">
    <w:abstractNumId w:val="58"/>
  </w:num>
  <w:num w:numId="37">
    <w:abstractNumId w:val="56"/>
  </w:num>
  <w:num w:numId="38">
    <w:abstractNumId w:val="69"/>
  </w:num>
  <w:num w:numId="39">
    <w:abstractNumId w:val="38"/>
  </w:num>
  <w:num w:numId="40">
    <w:abstractNumId w:val="77"/>
  </w:num>
  <w:num w:numId="41">
    <w:abstractNumId w:val="47"/>
  </w:num>
  <w:num w:numId="42">
    <w:abstractNumId w:val="52"/>
  </w:num>
  <w:num w:numId="43">
    <w:abstractNumId w:val="43"/>
  </w:num>
  <w:num w:numId="44">
    <w:abstractNumId w:val="66"/>
  </w:num>
  <w:num w:numId="45">
    <w:abstractNumId w:val="72"/>
  </w:num>
  <w:num w:numId="46">
    <w:abstractNumId w:val="62"/>
  </w:num>
  <w:num w:numId="47">
    <w:abstractNumId w:val="71"/>
  </w:num>
  <w:num w:numId="48">
    <w:abstractNumId w:val="60"/>
  </w:num>
  <w:num w:numId="49">
    <w:abstractNumId w:val="34"/>
  </w:num>
  <w:num w:numId="50">
    <w:abstractNumId w:val="41"/>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proofState w:spelling="clean" w:grammar="clean"/>
  <w:defaultTabStop w:val="567"/>
  <w:autoHyphenation/>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7C5ABC"/>
    <w:rsid w:val="000003AB"/>
    <w:rsid w:val="0000129D"/>
    <w:rsid w:val="00001C03"/>
    <w:rsid w:val="000058BA"/>
    <w:rsid w:val="00005C45"/>
    <w:rsid w:val="00005FBA"/>
    <w:rsid w:val="00007023"/>
    <w:rsid w:val="00007BA2"/>
    <w:rsid w:val="00013184"/>
    <w:rsid w:val="000142BA"/>
    <w:rsid w:val="00014D67"/>
    <w:rsid w:val="00015BEB"/>
    <w:rsid w:val="0001742B"/>
    <w:rsid w:val="00017D65"/>
    <w:rsid w:val="0002032F"/>
    <w:rsid w:val="0002051B"/>
    <w:rsid w:val="00021150"/>
    <w:rsid w:val="00021E1B"/>
    <w:rsid w:val="00021EF5"/>
    <w:rsid w:val="0002264C"/>
    <w:rsid w:val="000244A8"/>
    <w:rsid w:val="000247F8"/>
    <w:rsid w:val="000274C9"/>
    <w:rsid w:val="00027543"/>
    <w:rsid w:val="00030405"/>
    <w:rsid w:val="000318FC"/>
    <w:rsid w:val="00036159"/>
    <w:rsid w:val="00040264"/>
    <w:rsid w:val="00043A23"/>
    <w:rsid w:val="000459E8"/>
    <w:rsid w:val="00045EAE"/>
    <w:rsid w:val="00047088"/>
    <w:rsid w:val="000522A3"/>
    <w:rsid w:val="0005269B"/>
    <w:rsid w:val="00053917"/>
    <w:rsid w:val="0005405D"/>
    <w:rsid w:val="00057627"/>
    <w:rsid w:val="00057938"/>
    <w:rsid w:val="00057CD0"/>
    <w:rsid w:val="000603B1"/>
    <w:rsid w:val="00060BC6"/>
    <w:rsid w:val="000631BE"/>
    <w:rsid w:val="00063456"/>
    <w:rsid w:val="00063C8C"/>
    <w:rsid w:val="000645C1"/>
    <w:rsid w:val="00070865"/>
    <w:rsid w:val="00071AB3"/>
    <w:rsid w:val="0007353A"/>
    <w:rsid w:val="000741EF"/>
    <w:rsid w:val="00074C83"/>
    <w:rsid w:val="0007594D"/>
    <w:rsid w:val="000760B4"/>
    <w:rsid w:val="000801FE"/>
    <w:rsid w:val="00081652"/>
    <w:rsid w:val="00083FC4"/>
    <w:rsid w:val="00084989"/>
    <w:rsid w:val="00085834"/>
    <w:rsid w:val="00092D0D"/>
    <w:rsid w:val="00094052"/>
    <w:rsid w:val="00095BF6"/>
    <w:rsid w:val="000A0FAF"/>
    <w:rsid w:val="000A19EF"/>
    <w:rsid w:val="000A2CC1"/>
    <w:rsid w:val="000A48CA"/>
    <w:rsid w:val="000A63A1"/>
    <w:rsid w:val="000A6FDF"/>
    <w:rsid w:val="000A7140"/>
    <w:rsid w:val="000B0492"/>
    <w:rsid w:val="000B0B91"/>
    <w:rsid w:val="000B1124"/>
    <w:rsid w:val="000B23F6"/>
    <w:rsid w:val="000B2E4D"/>
    <w:rsid w:val="000B34A5"/>
    <w:rsid w:val="000B52FF"/>
    <w:rsid w:val="000B7E07"/>
    <w:rsid w:val="000C4B2B"/>
    <w:rsid w:val="000C52E0"/>
    <w:rsid w:val="000C53D4"/>
    <w:rsid w:val="000C595F"/>
    <w:rsid w:val="000D01B4"/>
    <w:rsid w:val="000D206F"/>
    <w:rsid w:val="000D3379"/>
    <w:rsid w:val="000D3643"/>
    <w:rsid w:val="000D4E26"/>
    <w:rsid w:val="000D6A86"/>
    <w:rsid w:val="000D7D6F"/>
    <w:rsid w:val="000E3DE8"/>
    <w:rsid w:val="000E40B6"/>
    <w:rsid w:val="000E5C10"/>
    <w:rsid w:val="000E7630"/>
    <w:rsid w:val="000F33AD"/>
    <w:rsid w:val="000F72F1"/>
    <w:rsid w:val="00103343"/>
    <w:rsid w:val="00107544"/>
    <w:rsid w:val="00107A4E"/>
    <w:rsid w:val="00107F3F"/>
    <w:rsid w:val="00112452"/>
    <w:rsid w:val="00117349"/>
    <w:rsid w:val="001210AA"/>
    <w:rsid w:val="001219EC"/>
    <w:rsid w:val="00122C02"/>
    <w:rsid w:val="00122C8B"/>
    <w:rsid w:val="00124D9C"/>
    <w:rsid w:val="0013012D"/>
    <w:rsid w:val="00132266"/>
    <w:rsid w:val="00132377"/>
    <w:rsid w:val="001343E7"/>
    <w:rsid w:val="001374E5"/>
    <w:rsid w:val="00143873"/>
    <w:rsid w:val="00143BAD"/>
    <w:rsid w:val="0014666C"/>
    <w:rsid w:val="00146A2C"/>
    <w:rsid w:val="001517A5"/>
    <w:rsid w:val="0015237A"/>
    <w:rsid w:val="00153A24"/>
    <w:rsid w:val="00155492"/>
    <w:rsid w:val="001608C3"/>
    <w:rsid w:val="00160B72"/>
    <w:rsid w:val="00161102"/>
    <w:rsid w:val="001618E1"/>
    <w:rsid w:val="0016240E"/>
    <w:rsid w:val="00162904"/>
    <w:rsid w:val="00162F9F"/>
    <w:rsid w:val="0016468E"/>
    <w:rsid w:val="00165908"/>
    <w:rsid w:val="00166184"/>
    <w:rsid w:val="00171E0F"/>
    <w:rsid w:val="00173586"/>
    <w:rsid w:val="00176CBE"/>
    <w:rsid w:val="00177505"/>
    <w:rsid w:val="00181388"/>
    <w:rsid w:val="001813BD"/>
    <w:rsid w:val="0018185E"/>
    <w:rsid w:val="00182DD8"/>
    <w:rsid w:val="0018451D"/>
    <w:rsid w:val="001858C4"/>
    <w:rsid w:val="00186B63"/>
    <w:rsid w:val="00187EF1"/>
    <w:rsid w:val="00194D14"/>
    <w:rsid w:val="001966D1"/>
    <w:rsid w:val="00197027"/>
    <w:rsid w:val="001A08EE"/>
    <w:rsid w:val="001A1932"/>
    <w:rsid w:val="001A31B5"/>
    <w:rsid w:val="001A5C6C"/>
    <w:rsid w:val="001A7B05"/>
    <w:rsid w:val="001A7FE9"/>
    <w:rsid w:val="001B29BB"/>
    <w:rsid w:val="001B7154"/>
    <w:rsid w:val="001B762E"/>
    <w:rsid w:val="001B7CDB"/>
    <w:rsid w:val="001C1CDA"/>
    <w:rsid w:val="001C2747"/>
    <w:rsid w:val="001C375D"/>
    <w:rsid w:val="001C6156"/>
    <w:rsid w:val="001C6224"/>
    <w:rsid w:val="001C6479"/>
    <w:rsid w:val="001C6808"/>
    <w:rsid w:val="001D0180"/>
    <w:rsid w:val="001D1A30"/>
    <w:rsid w:val="001D1C39"/>
    <w:rsid w:val="001D2F32"/>
    <w:rsid w:val="001D41AF"/>
    <w:rsid w:val="001D4377"/>
    <w:rsid w:val="001D5444"/>
    <w:rsid w:val="001D545B"/>
    <w:rsid w:val="001D61A3"/>
    <w:rsid w:val="001D69F2"/>
    <w:rsid w:val="001E0CB0"/>
    <w:rsid w:val="001E1054"/>
    <w:rsid w:val="001E4499"/>
    <w:rsid w:val="001F0F96"/>
    <w:rsid w:val="001F30F2"/>
    <w:rsid w:val="001F35B0"/>
    <w:rsid w:val="001F3C51"/>
    <w:rsid w:val="001F531B"/>
    <w:rsid w:val="001F780C"/>
    <w:rsid w:val="002024A5"/>
    <w:rsid w:val="00203053"/>
    <w:rsid w:val="00211C4B"/>
    <w:rsid w:val="00212D3F"/>
    <w:rsid w:val="00216EAE"/>
    <w:rsid w:val="002173B4"/>
    <w:rsid w:val="00217E3E"/>
    <w:rsid w:val="00217F57"/>
    <w:rsid w:val="0022240D"/>
    <w:rsid w:val="00223ACB"/>
    <w:rsid w:val="002242BD"/>
    <w:rsid w:val="002249B4"/>
    <w:rsid w:val="0023534F"/>
    <w:rsid w:val="002353FB"/>
    <w:rsid w:val="00235861"/>
    <w:rsid w:val="00243935"/>
    <w:rsid w:val="002466CD"/>
    <w:rsid w:val="0024694C"/>
    <w:rsid w:val="00250CDF"/>
    <w:rsid w:val="00252068"/>
    <w:rsid w:val="0025341F"/>
    <w:rsid w:val="00253427"/>
    <w:rsid w:val="0025691C"/>
    <w:rsid w:val="00256ED3"/>
    <w:rsid w:val="00257F5A"/>
    <w:rsid w:val="002633EC"/>
    <w:rsid w:val="00264E7F"/>
    <w:rsid w:val="00265AA6"/>
    <w:rsid w:val="002675E6"/>
    <w:rsid w:val="00270B09"/>
    <w:rsid w:val="0027124D"/>
    <w:rsid w:val="00271DF5"/>
    <w:rsid w:val="0027326F"/>
    <w:rsid w:val="002747D8"/>
    <w:rsid w:val="00276950"/>
    <w:rsid w:val="002775B8"/>
    <w:rsid w:val="002815FB"/>
    <w:rsid w:val="00282064"/>
    <w:rsid w:val="002838B1"/>
    <w:rsid w:val="00285293"/>
    <w:rsid w:val="0028674E"/>
    <w:rsid w:val="00294A6E"/>
    <w:rsid w:val="00296669"/>
    <w:rsid w:val="002966EF"/>
    <w:rsid w:val="00297A01"/>
    <w:rsid w:val="002A0982"/>
    <w:rsid w:val="002A0D4A"/>
    <w:rsid w:val="002A16FB"/>
    <w:rsid w:val="002A489C"/>
    <w:rsid w:val="002A515B"/>
    <w:rsid w:val="002A5D33"/>
    <w:rsid w:val="002A5D42"/>
    <w:rsid w:val="002B09E8"/>
    <w:rsid w:val="002B0FF6"/>
    <w:rsid w:val="002B243E"/>
    <w:rsid w:val="002B740A"/>
    <w:rsid w:val="002C3578"/>
    <w:rsid w:val="002C570B"/>
    <w:rsid w:val="002C7FA0"/>
    <w:rsid w:val="002D0723"/>
    <w:rsid w:val="002D2D74"/>
    <w:rsid w:val="002D2DB2"/>
    <w:rsid w:val="002D369C"/>
    <w:rsid w:val="002D4A8F"/>
    <w:rsid w:val="002D5101"/>
    <w:rsid w:val="002D56BA"/>
    <w:rsid w:val="002D5767"/>
    <w:rsid w:val="002D60DF"/>
    <w:rsid w:val="002D739C"/>
    <w:rsid w:val="002D73DE"/>
    <w:rsid w:val="002E0522"/>
    <w:rsid w:val="002E097B"/>
    <w:rsid w:val="002E1061"/>
    <w:rsid w:val="002E1506"/>
    <w:rsid w:val="002E1514"/>
    <w:rsid w:val="002E4A27"/>
    <w:rsid w:val="002E604E"/>
    <w:rsid w:val="002F1F18"/>
    <w:rsid w:val="002F26B3"/>
    <w:rsid w:val="002F3383"/>
    <w:rsid w:val="002F37A6"/>
    <w:rsid w:val="002F63D8"/>
    <w:rsid w:val="002F6DF2"/>
    <w:rsid w:val="002F7C0A"/>
    <w:rsid w:val="003026FF"/>
    <w:rsid w:val="00303189"/>
    <w:rsid w:val="00304B40"/>
    <w:rsid w:val="0030684B"/>
    <w:rsid w:val="00310271"/>
    <w:rsid w:val="0031160D"/>
    <w:rsid w:val="00311744"/>
    <w:rsid w:val="003133A2"/>
    <w:rsid w:val="00315528"/>
    <w:rsid w:val="00320554"/>
    <w:rsid w:val="003205B6"/>
    <w:rsid w:val="00320D4B"/>
    <w:rsid w:val="00320F2D"/>
    <w:rsid w:val="00322F0C"/>
    <w:rsid w:val="00323685"/>
    <w:rsid w:val="00323C76"/>
    <w:rsid w:val="00324BD6"/>
    <w:rsid w:val="0032694D"/>
    <w:rsid w:val="00327937"/>
    <w:rsid w:val="00331CD0"/>
    <w:rsid w:val="00331F2E"/>
    <w:rsid w:val="00333769"/>
    <w:rsid w:val="00334B56"/>
    <w:rsid w:val="00341D12"/>
    <w:rsid w:val="00343743"/>
    <w:rsid w:val="00343F24"/>
    <w:rsid w:val="00345C93"/>
    <w:rsid w:val="00346209"/>
    <w:rsid w:val="00347A31"/>
    <w:rsid w:val="00350F02"/>
    <w:rsid w:val="00351F53"/>
    <w:rsid w:val="00352467"/>
    <w:rsid w:val="00353125"/>
    <w:rsid w:val="00353628"/>
    <w:rsid w:val="003548BD"/>
    <w:rsid w:val="00357B8F"/>
    <w:rsid w:val="00357F6E"/>
    <w:rsid w:val="00360C2A"/>
    <w:rsid w:val="003614F6"/>
    <w:rsid w:val="0036154C"/>
    <w:rsid w:val="00361761"/>
    <w:rsid w:val="00361A30"/>
    <w:rsid w:val="00363C5D"/>
    <w:rsid w:val="00364FDE"/>
    <w:rsid w:val="00370BF0"/>
    <w:rsid w:val="00370F43"/>
    <w:rsid w:val="00371AA7"/>
    <w:rsid w:val="00371F4A"/>
    <w:rsid w:val="00372B03"/>
    <w:rsid w:val="00373709"/>
    <w:rsid w:val="003737CB"/>
    <w:rsid w:val="00375D00"/>
    <w:rsid w:val="00382204"/>
    <w:rsid w:val="00382702"/>
    <w:rsid w:val="0038306E"/>
    <w:rsid w:val="00384B2E"/>
    <w:rsid w:val="00385418"/>
    <w:rsid w:val="00390401"/>
    <w:rsid w:val="00391571"/>
    <w:rsid w:val="003917C2"/>
    <w:rsid w:val="00392728"/>
    <w:rsid w:val="003962B6"/>
    <w:rsid w:val="00397157"/>
    <w:rsid w:val="003A0485"/>
    <w:rsid w:val="003A0942"/>
    <w:rsid w:val="003A3BC1"/>
    <w:rsid w:val="003A47FE"/>
    <w:rsid w:val="003A5EC5"/>
    <w:rsid w:val="003A707E"/>
    <w:rsid w:val="003A7101"/>
    <w:rsid w:val="003B3C98"/>
    <w:rsid w:val="003B6FBD"/>
    <w:rsid w:val="003B7C5E"/>
    <w:rsid w:val="003C0E11"/>
    <w:rsid w:val="003C543A"/>
    <w:rsid w:val="003C6C69"/>
    <w:rsid w:val="003C7C6F"/>
    <w:rsid w:val="003C7C73"/>
    <w:rsid w:val="003D24B2"/>
    <w:rsid w:val="003D30A0"/>
    <w:rsid w:val="003D3D51"/>
    <w:rsid w:val="003D6EF1"/>
    <w:rsid w:val="003E0955"/>
    <w:rsid w:val="003E0996"/>
    <w:rsid w:val="003E2639"/>
    <w:rsid w:val="003E2C76"/>
    <w:rsid w:val="003E3629"/>
    <w:rsid w:val="003E59EE"/>
    <w:rsid w:val="003E5DEA"/>
    <w:rsid w:val="003E6F93"/>
    <w:rsid w:val="003E7703"/>
    <w:rsid w:val="003F07C6"/>
    <w:rsid w:val="003F0C88"/>
    <w:rsid w:val="003F1057"/>
    <w:rsid w:val="003F361F"/>
    <w:rsid w:val="003F62F8"/>
    <w:rsid w:val="003F6C3E"/>
    <w:rsid w:val="003F7D54"/>
    <w:rsid w:val="003F7F61"/>
    <w:rsid w:val="0040027F"/>
    <w:rsid w:val="00400F67"/>
    <w:rsid w:val="0040155E"/>
    <w:rsid w:val="004027B9"/>
    <w:rsid w:val="00404C89"/>
    <w:rsid w:val="00404DC6"/>
    <w:rsid w:val="0040529D"/>
    <w:rsid w:val="00406C6F"/>
    <w:rsid w:val="004101C6"/>
    <w:rsid w:val="004110B4"/>
    <w:rsid w:val="0041610C"/>
    <w:rsid w:val="00416F92"/>
    <w:rsid w:val="004176FA"/>
    <w:rsid w:val="00417D2C"/>
    <w:rsid w:val="0042090F"/>
    <w:rsid w:val="00422504"/>
    <w:rsid w:val="00423238"/>
    <w:rsid w:val="004239CB"/>
    <w:rsid w:val="00423EE2"/>
    <w:rsid w:val="00424E9D"/>
    <w:rsid w:val="00424F72"/>
    <w:rsid w:val="00425EFC"/>
    <w:rsid w:val="00431CF4"/>
    <w:rsid w:val="00433737"/>
    <w:rsid w:val="00434FDC"/>
    <w:rsid w:val="0043580D"/>
    <w:rsid w:val="0043733D"/>
    <w:rsid w:val="0043794D"/>
    <w:rsid w:val="004409BC"/>
    <w:rsid w:val="00441B31"/>
    <w:rsid w:val="00442371"/>
    <w:rsid w:val="00443C3E"/>
    <w:rsid w:val="00443E62"/>
    <w:rsid w:val="004441F8"/>
    <w:rsid w:val="00447ABE"/>
    <w:rsid w:val="004535F6"/>
    <w:rsid w:val="004540E6"/>
    <w:rsid w:val="00455207"/>
    <w:rsid w:val="00456263"/>
    <w:rsid w:val="004577C5"/>
    <w:rsid w:val="00460D7C"/>
    <w:rsid w:val="004621D5"/>
    <w:rsid w:val="00462C1F"/>
    <w:rsid w:val="00463BE4"/>
    <w:rsid w:val="00464AA9"/>
    <w:rsid w:val="004678F1"/>
    <w:rsid w:val="004753F1"/>
    <w:rsid w:val="00476BD4"/>
    <w:rsid w:val="004770E6"/>
    <w:rsid w:val="00477D92"/>
    <w:rsid w:val="00480423"/>
    <w:rsid w:val="00480607"/>
    <w:rsid w:val="0048232D"/>
    <w:rsid w:val="004843A2"/>
    <w:rsid w:val="00484990"/>
    <w:rsid w:val="0048564F"/>
    <w:rsid w:val="0049061B"/>
    <w:rsid w:val="00492672"/>
    <w:rsid w:val="00493205"/>
    <w:rsid w:val="004939BD"/>
    <w:rsid w:val="0049433E"/>
    <w:rsid w:val="0049636B"/>
    <w:rsid w:val="004A0A1D"/>
    <w:rsid w:val="004A1B83"/>
    <w:rsid w:val="004A26E8"/>
    <w:rsid w:val="004A33E6"/>
    <w:rsid w:val="004A4134"/>
    <w:rsid w:val="004A49EE"/>
    <w:rsid w:val="004A4E08"/>
    <w:rsid w:val="004B0F69"/>
    <w:rsid w:val="004B1967"/>
    <w:rsid w:val="004B24F2"/>
    <w:rsid w:val="004B31B6"/>
    <w:rsid w:val="004B4F6B"/>
    <w:rsid w:val="004B50FE"/>
    <w:rsid w:val="004B56B3"/>
    <w:rsid w:val="004B62ED"/>
    <w:rsid w:val="004B6E70"/>
    <w:rsid w:val="004B70A8"/>
    <w:rsid w:val="004C337A"/>
    <w:rsid w:val="004C3685"/>
    <w:rsid w:val="004D02F3"/>
    <w:rsid w:val="004D051D"/>
    <w:rsid w:val="004D280F"/>
    <w:rsid w:val="004D56FE"/>
    <w:rsid w:val="004D6250"/>
    <w:rsid w:val="004D658C"/>
    <w:rsid w:val="004E192A"/>
    <w:rsid w:val="004E29C8"/>
    <w:rsid w:val="004E2BAD"/>
    <w:rsid w:val="004E327E"/>
    <w:rsid w:val="004E5856"/>
    <w:rsid w:val="004E7A4E"/>
    <w:rsid w:val="004F0620"/>
    <w:rsid w:val="004F12EA"/>
    <w:rsid w:val="004F28B3"/>
    <w:rsid w:val="004F615D"/>
    <w:rsid w:val="004F6867"/>
    <w:rsid w:val="004F7776"/>
    <w:rsid w:val="00500061"/>
    <w:rsid w:val="0050034B"/>
    <w:rsid w:val="0050406A"/>
    <w:rsid w:val="0050459F"/>
    <w:rsid w:val="00506412"/>
    <w:rsid w:val="00506555"/>
    <w:rsid w:val="00506898"/>
    <w:rsid w:val="005116A3"/>
    <w:rsid w:val="00514038"/>
    <w:rsid w:val="005144E9"/>
    <w:rsid w:val="00515092"/>
    <w:rsid w:val="00515E7C"/>
    <w:rsid w:val="00515F03"/>
    <w:rsid w:val="00515FDA"/>
    <w:rsid w:val="00516CB5"/>
    <w:rsid w:val="0052046A"/>
    <w:rsid w:val="00521370"/>
    <w:rsid w:val="00522046"/>
    <w:rsid w:val="00526064"/>
    <w:rsid w:val="00530094"/>
    <w:rsid w:val="00531E60"/>
    <w:rsid w:val="005328CB"/>
    <w:rsid w:val="0053370E"/>
    <w:rsid w:val="005370A0"/>
    <w:rsid w:val="005400D0"/>
    <w:rsid w:val="0054039E"/>
    <w:rsid w:val="0054151D"/>
    <w:rsid w:val="0054232E"/>
    <w:rsid w:val="005426CB"/>
    <w:rsid w:val="00542C4D"/>
    <w:rsid w:val="005454B6"/>
    <w:rsid w:val="00546445"/>
    <w:rsid w:val="005515EA"/>
    <w:rsid w:val="005516E1"/>
    <w:rsid w:val="00553E0A"/>
    <w:rsid w:val="00553E5A"/>
    <w:rsid w:val="00553FAF"/>
    <w:rsid w:val="00554ACC"/>
    <w:rsid w:val="00555043"/>
    <w:rsid w:val="00557EBD"/>
    <w:rsid w:val="00562B90"/>
    <w:rsid w:val="00562D2C"/>
    <w:rsid w:val="0056528F"/>
    <w:rsid w:val="00567E3D"/>
    <w:rsid w:val="00573D3D"/>
    <w:rsid w:val="005758A4"/>
    <w:rsid w:val="005758EA"/>
    <w:rsid w:val="00577A58"/>
    <w:rsid w:val="00577C2E"/>
    <w:rsid w:val="0058228E"/>
    <w:rsid w:val="00587DA6"/>
    <w:rsid w:val="005902E8"/>
    <w:rsid w:val="0059108F"/>
    <w:rsid w:val="005918F4"/>
    <w:rsid w:val="005924CC"/>
    <w:rsid w:val="00593F27"/>
    <w:rsid w:val="00594EBC"/>
    <w:rsid w:val="005A06E0"/>
    <w:rsid w:val="005A0C72"/>
    <w:rsid w:val="005A13C2"/>
    <w:rsid w:val="005A1878"/>
    <w:rsid w:val="005A4104"/>
    <w:rsid w:val="005A6543"/>
    <w:rsid w:val="005A7F1C"/>
    <w:rsid w:val="005B1A67"/>
    <w:rsid w:val="005B1F31"/>
    <w:rsid w:val="005B2096"/>
    <w:rsid w:val="005B5FDF"/>
    <w:rsid w:val="005C1609"/>
    <w:rsid w:val="005C21CB"/>
    <w:rsid w:val="005C2D96"/>
    <w:rsid w:val="005C64B4"/>
    <w:rsid w:val="005C72B7"/>
    <w:rsid w:val="005C7366"/>
    <w:rsid w:val="005D0338"/>
    <w:rsid w:val="005D03D8"/>
    <w:rsid w:val="005D08E6"/>
    <w:rsid w:val="005D1038"/>
    <w:rsid w:val="005D28E8"/>
    <w:rsid w:val="005D4E98"/>
    <w:rsid w:val="005E1C1D"/>
    <w:rsid w:val="005E25D8"/>
    <w:rsid w:val="005E2EA5"/>
    <w:rsid w:val="005E47E6"/>
    <w:rsid w:val="005E4D3A"/>
    <w:rsid w:val="005E55AE"/>
    <w:rsid w:val="005E6741"/>
    <w:rsid w:val="005E7A27"/>
    <w:rsid w:val="005E7F24"/>
    <w:rsid w:val="005F0F15"/>
    <w:rsid w:val="005F1EC1"/>
    <w:rsid w:val="005F279F"/>
    <w:rsid w:val="005F44ED"/>
    <w:rsid w:val="005F4CA6"/>
    <w:rsid w:val="005F572D"/>
    <w:rsid w:val="005F5EB6"/>
    <w:rsid w:val="005F64DC"/>
    <w:rsid w:val="005F6D53"/>
    <w:rsid w:val="00602572"/>
    <w:rsid w:val="00603EB6"/>
    <w:rsid w:val="0060461A"/>
    <w:rsid w:val="00604B26"/>
    <w:rsid w:val="00605B53"/>
    <w:rsid w:val="006064F3"/>
    <w:rsid w:val="00606848"/>
    <w:rsid w:val="00607741"/>
    <w:rsid w:val="00607A1C"/>
    <w:rsid w:val="00610F2F"/>
    <w:rsid w:val="006115A2"/>
    <w:rsid w:val="0061185C"/>
    <w:rsid w:val="006118CE"/>
    <w:rsid w:val="006139C3"/>
    <w:rsid w:val="00615323"/>
    <w:rsid w:val="00615F55"/>
    <w:rsid w:val="006165B7"/>
    <w:rsid w:val="00616CB3"/>
    <w:rsid w:val="00617C30"/>
    <w:rsid w:val="006220AE"/>
    <w:rsid w:val="00622C4B"/>
    <w:rsid w:val="00627535"/>
    <w:rsid w:val="00631000"/>
    <w:rsid w:val="00631113"/>
    <w:rsid w:val="00631EC1"/>
    <w:rsid w:val="00635A41"/>
    <w:rsid w:val="00640373"/>
    <w:rsid w:val="006451C2"/>
    <w:rsid w:val="0064768E"/>
    <w:rsid w:val="00650546"/>
    <w:rsid w:val="00651CB5"/>
    <w:rsid w:val="00654E22"/>
    <w:rsid w:val="00657B55"/>
    <w:rsid w:val="00661FF9"/>
    <w:rsid w:val="0066220F"/>
    <w:rsid w:val="006624F8"/>
    <w:rsid w:val="00662EF8"/>
    <w:rsid w:val="00664332"/>
    <w:rsid w:val="0066537A"/>
    <w:rsid w:val="00667448"/>
    <w:rsid w:val="0067031A"/>
    <w:rsid w:val="00671929"/>
    <w:rsid w:val="0067494A"/>
    <w:rsid w:val="0068083B"/>
    <w:rsid w:val="00681142"/>
    <w:rsid w:val="00683F31"/>
    <w:rsid w:val="00685D2A"/>
    <w:rsid w:val="00687878"/>
    <w:rsid w:val="0069078B"/>
    <w:rsid w:val="0069083C"/>
    <w:rsid w:val="00690BAB"/>
    <w:rsid w:val="00690D5E"/>
    <w:rsid w:val="006929B4"/>
    <w:rsid w:val="0069350D"/>
    <w:rsid w:val="00694A33"/>
    <w:rsid w:val="00697266"/>
    <w:rsid w:val="006A173C"/>
    <w:rsid w:val="006A444E"/>
    <w:rsid w:val="006A52C0"/>
    <w:rsid w:val="006A6C29"/>
    <w:rsid w:val="006A739A"/>
    <w:rsid w:val="006B2B40"/>
    <w:rsid w:val="006B36CD"/>
    <w:rsid w:val="006B496C"/>
    <w:rsid w:val="006B5437"/>
    <w:rsid w:val="006B60E4"/>
    <w:rsid w:val="006C0CCC"/>
    <w:rsid w:val="006C1EEC"/>
    <w:rsid w:val="006C2605"/>
    <w:rsid w:val="006C538F"/>
    <w:rsid w:val="006C5A4A"/>
    <w:rsid w:val="006C7CE9"/>
    <w:rsid w:val="006D04D0"/>
    <w:rsid w:val="006D0C6C"/>
    <w:rsid w:val="006D20B2"/>
    <w:rsid w:val="006D7C93"/>
    <w:rsid w:val="006E0AD2"/>
    <w:rsid w:val="006E1FE9"/>
    <w:rsid w:val="006E232C"/>
    <w:rsid w:val="006E2DBE"/>
    <w:rsid w:val="006E4B8B"/>
    <w:rsid w:val="006E62DA"/>
    <w:rsid w:val="006E7892"/>
    <w:rsid w:val="006E7919"/>
    <w:rsid w:val="006F27A6"/>
    <w:rsid w:val="006F3FBC"/>
    <w:rsid w:val="006F561E"/>
    <w:rsid w:val="006F57AF"/>
    <w:rsid w:val="006F7E3A"/>
    <w:rsid w:val="0070284C"/>
    <w:rsid w:val="00702B4B"/>
    <w:rsid w:val="007034EE"/>
    <w:rsid w:val="00704784"/>
    <w:rsid w:val="007072E1"/>
    <w:rsid w:val="007078E3"/>
    <w:rsid w:val="00710354"/>
    <w:rsid w:val="007112B5"/>
    <w:rsid w:val="00713F19"/>
    <w:rsid w:val="0071415A"/>
    <w:rsid w:val="0071445C"/>
    <w:rsid w:val="007179B1"/>
    <w:rsid w:val="00723C22"/>
    <w:rsid w:val="00725353"/>
    <w:rsid w:val="007271E9"/>
    <w:rsid w:val="0073084C"/>
    <w:rsid w:val="0073254B"/>
    <w:rsid w:val="007332CC"/>
    <w:rsid w:val="00733303"/>
    <w:rsid w:val="00734894"/>
    <w:rsid w:val="00736150"/>
    <w:rsid w:val="00736D2D"/>
    <w:rsid w:val="00741730"/>
    <w:rsid w:val="00744EC5"/>
    <w:rsid w:val="00745FF8"/>
    <w:rsid w:val="00746A61"/>
    <w:rsid w:val="00747BEC"/>
    <w:rsid w:val="007514AD"/>
    <w:rsid w:val="00752EEB"/>
    <w:rsid w:val="00756C12"/>
    <w:rsid w:val="007606D9"/>
    <w:rsid w:val="0076190F"/>
    <w:rsid w:val="00763459"/>
    <w:rsid w:val="007652E9"/>
    <w:rsid w:val="0076641A"/>
    <w:rsid w:val="007671F5"/>
    <w:rsid w:val="007707C5"/>
    <w:rsid w:val="00771CF3"/>
    <w:rsid w:val="007733A0"/>
    <w:rsid w:val="007741A3"/>
    <w:rsid w:val="00774A49"/>
    <w:rsid w:val="007768EF"/>
    <w:rsid w:val="007809FA"/>
    <w:rsid w:val="007823A4"/>
    <w:rsid w:val="0078523C"/>
    <w:rsid w:val="00786478"/>
    <w:rsid w:val="007903B9"/>
    <w:rsid w:val="00790A65"/>
    <w:rsid w:val="00793BE0"/>
    <w:rsid w:val="007A017E"/>
    <w:rsid w:val="007A24DD"/>
    <w:rsid w:val="007A2805"/>
    <w:rsid w:val="007A3140"/>
    <w:rsid w:val="007A43C3"/>
    <w:rsid w:val="007A4A03"/>
    <w:rsid w:val="007A5887"/>
    <w:rsid w:val="007A5E75"/>
    <w:rsid w:val="007A5EDD"/>
    <w:rsid w:val="007B1626"/>
    <w:rsid w:val="007B2DC0"/>
    <w:rsid w:val="007B4750"/>
    <w:rsid w:val="007B5A00"/>
    <w:rsid w:val="007B5B53"/>
    <w:rsid w:val="007B61FA"/>
    <w:rsid w:val="007B6BD5"/>
    <w:rsid w:val="007C0F1B"/>
    <w:rsid w:val="007C1499"/>
    <w:rsid w:val="007C29E4"/>
    <w:rsid w:val="007C4AC2"/>
    <w:rsid w:val="007C5ABC"/>
    <w:rsid w:val="007C5D42"/>
    <w:rsid w:val="007C5EB9"/>
    <w:rsid w:val="007C67DA"/>
    <w:rsid w:val="007D020C"/>
    <w:rsid w:val="007D1D32"/>
    <w:rsid w:val="007D2BDE"/>
    <w:rsid w:val="007D41C6"/>
    <w:rsid w:val="007D70DF"/>
    <w:rsid w:val="007E22D0"/>
    <w:rsid w:val="007F0431"/>
    <w:rsid w:val="007F0944"/>
    <w:rsid w:val="007F266B"/>
    <w:rsid w:val="007F2B58"/>
    <w:rsid w:val="007F2BC9"/>
    <w:rsid w:val="007F2BFD"/>
    <w:rsid w:val="00800400"/>
    <w:rsid w:val="00802451"/>
    <w:rsid w:val="00804BB6"/>
    <w:rsid w:val="008056BE"/>
    <w:rsid w:val="00807625"/>
    <w:rsid w:val="00813940"/>
    <w:rsid w:val="00814341"/>
    <w:rsid w:val="00815000"/>
    <w:rsid w:val="00815C20"/>
    <w:rsid w:val="00817B6A"/>
    <w:rsid w:val="00822437"/>
    <w:rsid w:val="008229F3"/>
    <w:rsid w:val="00822E80"/>
    <w:rsid w:val="00825242"/>
    <w:rsid w:val="008258D4"/>
    <w:rsid w:val="00826DA7"/>
    <w:rsid w:val="00826F7C"/>
    <w:rsid w:val="00827DF6"/>
    <w:rsid w:val="00830B5C"/>
    <w:rsid w:val="00831E5F"/>
    <w:rsid w:val="0083438B"/>
    <w:rsid w:val="0083598B"/>
    <w:rsid w:val="0083625A"/>
    <w:rsid w:val="00841B64"/>
    <w:rsid w:val="00843DF6"/>
    <w:rsid w:val="00850F26"/>
    <w:rsid w:val="00851785"/>
    <w:rsid w:val="0085224D"/>
    <w:rsid w:val="00852313"/>
    <w:rsid w:val="00853A07"/>
    <w:rsid w:val="00853A36"/>
    <w:rsid w:val="00855669"/>
    <w:rsid w:val="00857466"/>
    <w:rsid w:val="00857CA2"/>
    <w:rsid w:val="008603A8"/>
    <w:rsid w:val="00860787"/>
    <w:rsid w:val="00860CA9"/>
    <w:rsid w:val="00860F7D"/>
    <w:rsid w:val="008627DB"/>
    <w:rsid w:val="00862928"/>
    <w:rsid w:val="00862EAB"/>
    <w:rsid w:val="008633CE"/>
    <w:rsid w:val="00863569"/>
    <w:rsid w:val="008636E9"/>
    <w:rsid w:val="008655C6"/>
    <w:rsid w:val="00867BF9"/>
    <w:rsid w:val="00870E94"/>
    <w:rsid w:val="00871274"/>
    <w:rsid w:val="00871796"/>
    <w:rsid w:val="008722CD"/>
    <w:rsid w:val="008726CD"/>
    <w:rsid w:val="008726FD"/>
    <w:rsid w:val="008747E7"/>
    <w:rsid w:val="00875922"/>
    <w:rsid w:val="00875E51"/>
    <w:rsid w:val="00876E99"/>
    <w:rsid w:val="0088045E"/>
    <w:rsid w:val="00880FDF"/>
    <w:rsid w:val="00881C3F"/>
    <w:rsid w:val="00881E4E"/>
    <w:rsid w:val="00882A4B"/>
    <w:rsid w:val="008840E2"/>
    <w:rsid w:val="00884B9F"/>
    <w:rsid w:val="008853C3"/>
    <w:rsid w:val="00885916"/>
    <w:rsid w:val="00886290"/>
    <w:rsid w:val="00886CA8"/>
    <w:rsid w:val="00891D2D"/>
    <w:rsid w:val="00891F6F"/>
    <w:rsid w:val="008920CF"/>
    <w:rsid w:val="008922A9"/>
    <w:rsid w:val="00894410"/>
    <w:rsid w:val="00895A87"/>
    <w:rsid w:val="008977FC"/>
    <w:rsid w:val="008A0432"/>
    <w:rsid w:val="008A16C5"/>
    <w:rsid w:val="008A214B"/>
    <w:rsid w:val="008A2EC7"/>
    <w:rsid w:val="008A581D"/>
    <w:rsid w:val="008A691E"/>
    <w:rsid w:val="008B155A"/>
    <w:rsid w:val="008B3E1F"/>
    <w:rsid w:val="008B4001"/>
    <w:rsid w:val="008B52C2"/>
    <w:rsid w:val="008B681D"/>
    <w:rsid w:val="008B6E29"/>
    <w:rsid w:val="008C0F92"/>
    <w:rsid w:val="008C14AC"/>
    <w:rsid w:val="008C2B46"/>
    <w:rsid w:val="008C37F1"/>
    <w:rsid w:val="008C3867"/>
    <w:rsid w:val="008C576B"/>
    <w:rsid w:val="008C6610"/>
    <w:rsid w:val="008C664A"/>
    <w:rsid w:val="008C7D7C"/>
    <w:rsid w:val="008D4110"/>
    <w:rsid w:val="008D6DE1"/>
    <w:rsid w:val="008E0463"/>
    <w:rsid w:val="008E19A8"/>
    <w:rsid w:val="008E3889"/>
    <w:rsid w:val="008E3CE5"/>
    <w:rsid w:val="008E40BF"/>
    <w:rsid w:val="008E605E"/>
    <w:rsid w:val="008F038E"/>
    <w:rsid w:val="008F2548"/>
    <w:rsid w:val="008F2972"/>
    <w:rsid w:val="008F5AAC"/>
    <w:rsid w:val="008F5C78"/>
    <w:rsid w:val="008F6258"/>
    <w:rsid w:val="008F62F5"/>
    <w:rsid w:val="008F73BA"/>
    <w:rsid w:val="00901259"/>
    <w:rsid w:val="00902406"/>
    <w:rsid w:val="00903BA0"/>
    <w:rsid w:val="00904935"/>
    <w:rsid w:val="0091054C"/>
    <w:rsid w:val="0091155B"/>
    <w:rsid w:val="00915488"/>
    <w:rsid w:val="00917892"/>
    <w:rsid w:val="00920B6C"/>
    <w:rsid w:val="00920DBC"/>
    <w:rsid w:val="00922DB9"/>
    <w:rsid w:val="0092349A"/>
    <w:rsid w:val="00924D86"/>
    <w:rsid w:val="00925F7C"/>
    <w:rsid w:val="009262F0"/>
    <w:rsid w:val="00930612"/>
    <w:rsid w:val="009328D0"/>
    <w:rsid w:val="00932BD8"/>
    <w:rsid w:val="00933835"/>
    <w:rsid w:val="009338EE"/>
    <w:rsid w:val="00936DA7"/>
    <w:rsid w:val="009404E2"/>
    <w:rsid w:val="00942FEC"/>
    <w:rsid w:val="009444C9"/>
    <w:rsid w:val="0094468F"/>
    <w:rsid w:val="0094524B"/>
    <w:rsid w:val="0094670D"/>
    <w:rsid w:val="00947323"/>
    <w:rsid w:val="0094752D"/>
    <w:rsid w:val="00950DE7"/>
    <w:rsid w:val="00952140"/>
    <w:rsid w:val="00952247"/>
    <w:rsid w:val="00952F8C"/>
    <w:rsid w:val="00953E34"/>
    <w:rsid w:val="009550C7"/>
    <w:rsid w:val="00960A50"/>
    <w:rsid w:val="00962688"/>
    <w:rsid w:val="009670A4"/>
    <w:rsid w:val="00973A15"/>
    <w:rsid w:val="00974265"/>
    <w:rsid w:val="00974AD2"/>
    <w:rsid w:val="00975658"/>
    <w:rsid w:val="00981551"/>
    <w:rsid w:val="00984097"/>
    <w:rsid w:val="0098469D"/>
    <w:rsid w:val="00985756"/>
    <w:rsid w:val="009864E4"/>
    <w:rsid w:val="009864EF"/>
    <w:rsid w:val="009908AD"/>
    <w:rsid w:val="00990D58"/>
    <w:rsid w:val="0099183A"/>
    <w:rsid w:val="00996544"/>
    <w:rsid w:val="00996569"/>
    <w:rsid w:val="00996830"/>
    <w:rsid w:val="00996D96"/>
    <w:rsid w:val="0099710D"/>
    <w:rsid w:val="00997542"/>
    <w:rsid w:val="009A1679"/>
    <w:rsid w:val="009A18DA"/>
    <w:rsid w:val="009A44AE"/>
    <w:rsid w:val="009A4937"/>
    <w:rsid w:val="009A4ED7"/>
    <w:rsid w:val="009A509F"/>
    <w:rsid w:val="009A53B1"/>
    <w:rsid w:val="009A5FB2"/>
    <w:rsid w:val="009A6877"/>
    <w:rsid w:val="009A6E05"/>
    <w:rsid w:val="009A7267"/>
    <w:rsid w:val="009B00CB"/>
    <w:rsid w:val="009B3235"/>
    <w:rsid w:val="009C10BA"/>
    <w:rsid w:val="009C1DE4"/>
    <w:rsid w:val="009C77B8"/>
    <w:rsid w:val="009D0423"/>
    <w:rsid w:val="009D1B22"/>
    <w:rsid w:val="009D2055"/>
    <w:rsid w:val="009D2651"/>
    <w:rsid w:val="009D343E"/>
    <w:rsid w:val="009D3C3B"/>
    <w:rsid w:val="009D413E"/>
    <w:rsid w:val="009D48F9"/>
    <w:rsid w:val="009E1857"/>
    <w:rsid w:val="009E298F"/>
    <w:rsid w:val="009E2DB6"/>
    <w:rsid w:val="009E36C6"/>
    <w:rsid w:val="009E3FF5"/>
    <w:rsid w:val="009E40B3"/>
    <w:rsid w:val="009E56EC"/>
    <w:rsid w:val="009E5915"/>
    <w:rsid w:val="009E632C"/>
    <w:rsid w:val="009E6647"/>
    <w:rsid w:val="009E7275"/>
    <w:rsid w:val="009E7D86"/>
    <w:rsid w:val="009F38EE"/>
    <w:rsid w:val="009F3D98"/>
    <w:rsid w:val="009F7718"/>
    <w:rsid w:val="00A0020A"/>
    <w:rsid w:val="00A00448"/>
    <w:rsid w:val="00A009DA"/>
    <w:rsid w:val="00A01A4F"/>
    <w:rsid w:val="00A1024F"/>
    <w:rsid w:val="00A1438D"/>
    <w:rsid w:val="00A16E58"/>
    <w:rsid w:val="00A2068E"/>
    <w:rsid w:val="00A20CB6"/>
    <w:rsid w:val="00A21DB9"/>
    <w:rsid w:val="00A2787C"/>
    <w:rsid w:val="00A3047E"/>
    <w:rsid w:val="00A32EAC"/>
    <w:rsid w:val="00A36482"/>
    <w:rsid w:val="00A36C2C"/>
    <w:rsid w:val="00A413C9"/>
    <w:rsid w:val="00A4259D"/>
    <w:rsid w:val="00A4296D"/>
    <w:rsid w:val="00A42F09"/>
    <w:rsid w:val="00A43BB3"/>
    <w:rsid w:val="00A43DF7"/>
    <w:rsid w:val="00A46890"/>
    <w:rsid w:val="00A46EED"/>
    <w:rsid w:val="00A47614"/>
    <w:rsid w:val="00A5057C"/>
    <w:rsid w:val="00A52313"/>
    <w:rsid w:val="00A53DEC"/>
    <w:rsid w:val="00A53EF3"/>
    <w:rsid w:val="00A549D0"/>
    <w:rsid w:val="00A5509E"/>
    <w:rsid w:val="00A55E65"/>
    <w:rsid w:val="00A56D4F"/>
    <w:rsid w:val="00A579F2"/>
    <w:rsid w:val="00A61C31"/>
    <w:rsid w:val="00A62722"/>
    <w:rsid w:val="00A62DAD"/>
    <w:rsid w:val="00A66F91"/>
    <w:rsid w:val="00A721F4"/>
    <w:rsid w:val="00A72B4E"/>
    <w:rsid w:val="00A75E91"/>
    <w:rsid w:val="00A76536"/>
    <w:rsid w:val="00A812BC"/>
    <w:rsid w:val="00A829F7"/>
    <w:rsid w:val="00A83145"/>
    <w:rsid w:val="00A850CA"/>
    <w:rsid w:val="00A85166"/>
    <w:rsid w:val="00A86741"/>
    <w:rsid w:val="00A86756"/>
    <w:rsid w:val="00A87594"/>
    <w:rsid w:val="00A91A6F"/>
    <w:rsid w:val="00A91BBF"/>
    <w:rsid w:val="00A920A9"/>
    <w:rsid w:val="00AA17A8"/>
    <w:rsid w:val="00AA1D36"/>
    <w:rsid w:val="00AA2403"/>
    <w:rsid w:val="00AA3948"/>
    <w:rsid w:val="00AA3FD1"/>
    <w:rsid w:val="00AA6A8B"/>
    <w:rsid w:val="00AA7D4A"/>
    <w:rsid w:val="00AB166D"/>
    <w:rsid w:val="00AB19F9"/>
    <w:rsid w:val="00AB1FAC"/>
    <w:rsid w:val="00AB2EB6"/>
    <w:rsid w:val="00AB59D8"/>
    <w:rsid w:val="00AB60AF"/>
    <w:rsid w:val="00AB6D77"/>
    <w:rsid w:val="00AB7225"/>
    <w:rsid w:val="00AC5DAA"/>
    <w:rsid w:val="00AC62CA"/>
    <w:rsid w:val="00AC6823"/>
    <w:rsid w:val="00AC79E0"/>
    <w:rsid w:val="00AD1745"/>
    <w:rsid w:val="00AD52E8"/>
    <w:rsid w:val="00AD7337"/>
    <w:rsid w:val="00AD7AE6"/>
    <w:rsid w:val="00AE0008"/>
    <w:rsid w:val="00AE1BF6"/>
    <w:rsid w:val="00AE5288"/>
    <w:rsid w:val="00AE6077"/>
    <w:rsid w:val="00AE67EE"/>
    <w:rsid w:val="00AE6FF8"/>
    <w:rsid w:val="00AF365B"/>
    <w:rsid w:val="00AF4733"/>
    <w:rsid w:val="00AF54F1"/>
    <w:rsid w:val="00AF5B55"/>
    <w:rsid w:val="00AF6B85"/>
    <w:rsid w:val="00B02EFF"/>
    <w:rsid w:val="00B13065"/>
    <w:rsid w:val="00B13827"/>
    <w:rsid w:val="00B15E1D"/>
    <w:rsid w:val="00B1620D"/>
    <w:rsid w:val="00B16831"/>
    <w:rsid w:val="00B16DCA"/>
    <w:rsid w:val="00B17E58"/>
    <w:rsid w:val="00B204DB"/>
    <w:rsid w:val="00B21F21"/>
    <w:rsid w:val="00B23E00"/>
    <w:rsid w:val="00B241F8"/>
    <w:rsid w:val="00B26487"/>
    <w:rsid w:val="00B3034F"/>
    <w:rsid w:val="00B321F1"/>
    <w:rsid w:val="00B3357F"/>
    <w:rsid w:val="00B35814"/>
    <w:rsid w:val="00B36B64"/>
    <w:rsid w:val="00B37AFA"/>
    <w:rsid w:val="00B40313"/>
    <w:rsid w:val="00B40C17"/>
    <w:rsid w:val="00B413EC"/>
    <w:rsid w:val="00B42156"/>
    <w:rsid w:val="00B4345D"/>
    <w:rsid w:val="00B440AB"/>
    <w:rsid w:val="00B45515"/>
    <w:rsid w:val="00B4553C"/>
    <w:rsid w:val="00B46BE2"/>
    <w:rsid w:val="00B470D1"/>
    <w:rsid w:val="00B47544"/>
    <w:rsid w:val="00B51842"/>
    <w:rsid w:val="00B531BF"/>
    <w:rsid w:val="00B5614A"/>
    <w:rsid w:val="00B56939"/>
    <w:rsid w:val="00B61B6A"/>
    <w:rsid w:val="00B63FE6"/>
    <w:rsid w:val="00B65F67"/>
    <w:rsid w:val="00B66485"/>
    <w:rsid w:val="00B66DB8"/>
    <w:rsid w:val="00B67355"/>
    <w:rsid w:val="00B7301A"/>
    <w:rsid w:val="00B759AE"/>
    <w:rsid w:val="00B769A4"/>
    <w:rsid w:val="00B80288"/>
    <w:rsid w:val="00B807B3"/>
    <w:rsid w:val="00B82502"/>
    <w:rsid w:val="00B85C0A"/>
    <w:rsid w:val="00B85F00"/>
    <w:rsid w:val="00B86DF4"/>
    <w:rsid w:val="00B87352"/>
    <w:rsid w:val="00B907DF"/>
    <w:rsid w:val="00B90B94"/>
    <w:rsid w:val="00B9265C"/>
    <w:rsid w:val="00B93AE3"/>
    <w:rsid w:val="00B95EAE"/>
    <w:rsid w:val="00B961D7"/>
    <w:rsid w:val="00B96DF3"/>
    <w:rsid w:val="00BA01AC"/>
    <w:rsid w:val="00BA22C6"/>
    <w:rsid w:val="00BA26D4"/>
    <w:rsid w:val="00BA34DF"/>
    <w:rsid w:val="00BA4343"/>
    <w:rsid w:val="00BA5FE3"/>
    <w:rsid w:val="00BB197A"/>
    <w:rsid w:val="00BB1E8B"/>
    <w:rsid w:val="00BB2E3C"/>
    <w:rsid w:val="00BB5391"/>
    <w:rsid w:val="00BB57ED"/>
    <w:rsid w:val="00BB7849"/>
    <w:rsid w:val="00BC0A82"/>
    <w:rsid w:val="00BC0C88"/>
    <w:rsid w:val="00BC0E27"/>
    <w:rsid w:val="00BC20C4"/>
    <w:rsid w:val="00BC3F46"/>
    <w:rsid w:val="00BC40E3"/>
    <w:rsid w:val="00BC440A"/>
    <w:rsid w:val="00BC5BC3"/>
    <w:rsid w:val="00BC72B3"/>
    <w:rsid w:val="00BC75F2"/>
    <w:rsid w:val="00BD0215"/>
    <w:rsid w:val="00BD18A0"/>
    <w:rsid w:val="00BD5CB6"/>
    <w:rsid w:val="00BD7DA2"/>
    <w:rsid w:val="00BE15B6"/>
    <w:rsid w:val="00BE1859"/>
    <w:rsid w:val="00BE2039"/>
    <w:rsid w:val="00BE327F"/>
    <w:rsid w:val="00BE3464"/>
    <w:rsid w:val="00BE68F0"/>
    <w:rsid w:val="00BE7A1A"/>
    <w:rsid w:val="00BF00C6"/>
    <w:rsid w:val="00BF0A90"/>
    <w:rsid w:val="00BF0B16"/>
    <w:rsid w:val="00BF2A09"/>
    <w:rsid w:val="00BF302C"/>
    <w:rsid w:val="00BF308A"/>
    <w:rsid w:val="00BF3DFE"/>
    <w:rsid w:val="00BF3E36"/>
    <w:rsid w:val="00BF4284"/>
    <w:rsid w:val="00BF4B25"/>
    <w:rsid w:val="00BF7A4B"/>
    <w:rsid w:val="00BF7F63"/>
    <w:rsid w:val="00C00714"/>
    <w:rsid w:val="00C016F0"/>
    <w:rsid w:val="00C04BE6"/>
    <w:rsid w:val="00C059E4"/>
    <w:rsid w:val="00C05BB4"/>
    <w:rsid w:val="00C05BFF"/>
    <w:rsid w:val="00C06078"/>
    <w:rsid w:val="00C07DD4"/>
    <w:rsid w:val="00C07F5E"/>
    <w:rsid w:val="00C1038C"/>
    <w:rsid w:val="00C1727F"/>
    <w:rsid w:val="00C17B62"/>
    <w:rsid w:val="00C2156F"/>
    <w:rsid w:val="00C21A20"/>
    <w:rsid w:val="00C25598"/>
    <w:rsid w:val="00C3037E"/>
    <w:rsid w:val="00C3069E"/>
    <w:rsid w:val="00C3085B"/>
    <w:rsid w:val="00C3142B"/>
    <w:rsid w:val="00C3175A"/>
    <w:rsid w:val="00C326EB"/>
    <w:rsid w:val="00C3734D"/>
    <w:rsid w:val="00C3746D"/>
    <w:rsid w:val="00C40BB2"/>
    <w:rsid w:val="00C41098"/>
    <w:rsid w:val="00C438DB"/>
    <w:rsid w:val="00C44120"/>
    <w:rsid w:val="00C459E9"/>
    <w:rsid w:val="00C462C2"/>
    <w:rsid w:val="00C469CF"/>
    <w:rsid w:val="00C47636"/>
    <w:rsid w:val="00C523A8"/>
    <w:rsid w:val="00C528AB"/>
    <w:rsid w:val="00C534E9"/>
    <w:rsid w:val="00C57773"/>
    <w:rsid w:val="00C62FAC"/>
    <w:rsid w:val="00C646F2"/>
    <w:rsid w:val="00C65EDE"/>
    <w:rsid w:val="00C668EF"/>
    <w:rsid w:val="00C66D76"/>
    <w:rsid w:val="00C6722F"/>
    <w:rsid w:val="00C67615"/>
    <w:rsid w:val="00C677D6"/>
    <w:rsid w:val="00C72171"/>
    <w:rsid w:val="00C73CA1"/>
    <w:rsid w:val="00C74317"/>
    <w:rsid w:val="00C7436A"/>
    <w:rsid w:val="00C7575E"/>
    <w:rsid w:val="00C8324E"/>
    <w:rsid w:val="00C86C3C"/>
    <w:rsid w:val="00C87530"/>
    <w:rsid w:val="00C87683"/>
    <w:rsid w:val="00C87E26"/>
    <w:rsid w:val="00C90357"/>
    <w:rsid w:val="00C907DD"/>
    <w:rsid w:val="00C91568"/>
    <w:rsid w:val="00C917DA"/>
    <w:rsid w:val="00C91C56"/>
    <w:rsid w:val="00C92294"/>
    <w:rsid w:val="00C92A43"/>
    <w:rsid w:val="00C96216"/>
    <w:rsid w:val="00C96511"/>
    <w:rsid w:val="00CA066A"/>
    <w:rsid w:val="00CA3C96"/>
    <w:rsid w:val="00CA557D"/>
    <w:rsid w:val="00CA57F3"/>
    <w:rsid w:val="00CA625E"/>
    <w:rsid w:val="00CB3D6D"/>
    <w:rsid w:val="00CB4F54"/>
    <w:rsid w:val="00CB52E1"/>
    <w:rsid w:val="00CB5DD3"/>
    <w:rsid w:val="00CB5DEA"/>
    <w:rsid w:val="00CB5FD9"/>
    <w:rsid w:val="00CC005D"/>
    <w:rsid w:val="00CC1969"/>
    <w:rsid w:val="00CC4B3E"/>
    <w:rsid w:val="00CC57EB"/>
    <w:rsid w:val="00CC67CC"/>
    <w:rsid w:val="00CC6886"/>
    <w:rsid w:val="00CC723C"/>
    <w:rsid w:val="00CC78E4"/>
    <w:rsid w:val="00CD0153"/>
    <w:rsid w:val="00CD1D3B"/>
    <w:rsid w:val="00CD2671"/>
    <w:rsid w:val="00CD355F"/>
    <w:rsid w:val="00CD5333"/>
    <w:rsid w:val="00CD5B48"/>
    <w:rsid w:val="00CD73DB"/>
    <w:rsid w:val="00CE0C0C"/>
    <w:rsid w:val="00CE23FF"/>
    <w:rsid w:val="00CE3541"/>
    <w:rsid w:val="00CE4A55"/>
    <w:rsid w:val="00CE51AC"/>
    <w:rsid w:val="00CE6392"/>
    <w:rsid w:val="00CF1E74"/>
    <w:rsid w:val="00CF2F54"/>
    <w:rsid w:val="00CF67EF"/>
    <w:rsid w:val="00CF67F5"/>
    <w:rsid w:val="00CF6E5F"/>
    <w:rsid w:val="00D05DA6"/>
    <w:rsid w:val="00D10A6F"/>
    <w:rsid w:val="00D1171A"/>
    <w:rsid w:val="00D12026"/>
    <w:rsid w:val="00D1318E"/>
    <w:rsid w:val="00D14E7D"/>
    <w:rsid w:val="00D15731"/>
    <w:rsid w:val="00D20601"/>
    <w:rsid w:val="00D20783"/>
    <w:rsid w:val="00D20A9C"/>
    <w:rsid w:val="00D21862"/>
    <w:rsid w:val="00D226B3"/>
    <w:rsid w:val="00D2341D"/>
    <w:rsid w:val="00D240DC"/>
    <w:rsid w:val="00D277DC"/>
    <w:rsid w:val="00D27A22"/>
    <w:rsid w:val="00D30922"/>
    <w:rsid w:val="00D33238"/>
    <w:rsid w:val="00D33820"/>
    <w:rsid w:val="00D36377"/>
    <w:rsid w:val="00D403DC"/>
    <w:rsid w:val="00D42346"/>
    <w:rsid w:val="00D44497"/>
    <w:rsid w:val="00D4451D"/>
    <w:rsid w:val="00D4485C"/>
    <w:rsid w:val="00D4640D"/>
    <w:rsid w:val="00D46755"/>
    <w:rsid w:val="00D50F2A"/>
    <w:rsid w:val="00D539F1"/>
    <w:rsid w:val="00D53F69"/>
    <w:rsid w:val="00D53F78"/>
    <w:rsid w:val="00D54661"/>
    <w:rsid w:val="00D579B7"/>
    <w:rsid w:val="00D57DA8"/>
    <w:rsid w:val="00D612DC"/>
    <w:rsid w:val="00D62837"/>
    <w:rsid w:val="00D62CC7"/>
    <w:rsid w:val="00D65054"/>
    <w:rsid w:val="00D658BB"/>
    <w:rsid w:val="00D65955"/>
    <w:rsid w:val="00D71229"/>
    <w:rsid w:val="00D724C5"/>
    <w:rsid w:val="00D7310A"/>
    <w:rsid w:val="00D73F3B"/>
    <w:rsid w:val="00D76C44"/>
    <w:rsid w:val="00D76D14"/>
    <w:rsid w:val="00D7794B"/>
    <w:rsid w:val="00D81E4C"/>
    <w:rsid w:val="00D857B5"/>
    <w:rsid w:val="00D86E9D"/>
    <w:rsid w:val="00D91518"/>
    <w:rsid w:val="00D928E4"/>
    <w:rsid w:val="00D9426C"/>
    <w:rsid w:val="00D94621"/>
    <w:rsid w:val="00D95E3B"/>
    <w:rsid w:val="00D972B0"/>
    <w:rsid w:val="00D973DF"/>
    <w:rsid w:val="00DA1E16"/>
    <w:rsid w:val="00DA2FD0"/>
    <w:rsid w:val="00DA3B00"/>
    <w:rsid w:val="00DA3D26"/>
    <w:rsid w:val="00DA6492"/>
    <w:rsid w:val="00DA7A6B"/>
    <w:rsid w:val="00DB1200"/>
    <w:rsid w:val="00DB269C"/>
    <w:rsid w:val="00DB2F38"/>
    <w:rsid w:val="00DB4F17"/>
    <w:rsid w:val="00DB69F0"/>
    <w:rsid w:val="00DC0583"/>
    <w:rsid w:val="00DC2E20"/>
    <w:rsid w:val="00DC46CC"/>
    <w:rsid w:val="00DC5F59"/>
    <w:rsid w:val="00DC641E"/>
    <w:rsid w:val="00DC6B7C"/>
    <w:rsid w:val="00DC71FD"/>
    <w:rsid w:val="00DD18A0"/>
    <w:rsid w:val="00DD2594"/>
    <w:rsid w:val="00DD348E"/>
    <w:rsid w:val="00DD411C"/>
    <w:rsid w:val="00DD42BB"/>
    <w:rsid w:val="00DD53A2"/>
    <w:rsid w:val="00DD6D34"/>
    <w:rsid w:val="00DD6F60"/>
    <w:rsid w:val="00DE15FB"/>
    <w:rsid w:val="00DE3018"/>
    <w:rsid w:val="00DE3B1E"/>
    <w:rsid w:val="00DE4057"/>
    <w:rsid w:val="00DE41F9"/>
    <w:rsid w:val="00DE4DD7"/>
    <w:rsid w:val="00DE6C97"/>
    <w:rsid w:val="00DE715A"/>
    <w:rsid w:val="00DF09D2"/>
    <w:rsid w:val="00DF17A2"/>
    <w:rsid w:val="00DF3640"/>
    <w:rsid w:val="00DF3875"/>
    <w:rsid w:val="00DF600D"/>
    <w:rsid w:val="00DF7486"/>
    <w:rsid w:val="00DF79DE"/>
    <w:rsid w:val="00E00491"/>
    <w:rsid w:val="00E0187E"/>
    <w:rsid w:val="00E055B5"/>
    <w:rsid w:val="00E0587E"/>
    <w:rsid w:val="00E078DF"/>
    <w:rsid w:val="00E11858"/>
    <w:rsid w:val="00E17035"/>
    <w:rsid w:val="00E228BB"/>
    <w:rsid w:val="00E243B3"/>
    <w:rsid w:val="00E247F1"/>
    <w:rsid w:val="00E274E4"/>
    <w:rsid w:val="00E305AB"/>
    <w:rsid w:val="00E31048"/>
    <w:rsid w:val="00E33EDF"/>
    <w:rsid w:val="00E36771"/>
    <w:rsid w:val="00E3699C"/>
    <w:rsid w:val="00E37A30"/>
    <w:rsid w:val="00E37D31"/>
    <w:rsid w:val="00E418CC"/>
    <w:rsid w:val="00E42CEB"/>
    <w:rsid w:val="00E43475"/>
    <w:rsid w:val="00E44C4A"/>
    <w:rsid w:val="00E46CCE"/>
    <w:rsid w:val="00E527E6"/>
    <w:rsid w:val="00E530E7"/>
    <w:rsid w:val="00E5495E"/>
    <w:rsid w:val="00E549E7"/>
    <w:rsid w:val="00E60637"/>
    <w:rsid w:val="00E62C01"/>
    <w:rsid w:val="00E62DD0"/>
    <w:rsid w:val="00E65395"/>
    <w:rsid w:val="00E672F4"/>
    <w:rsid w:val="00E674D1"/>
    <w:rsid w:val="00E72C29"/>
    <w:rsid w:val="00E75336"/>
    <w:rsid w:val="00E764D7"/>
    <w:rsid w:val="00E772BB"/>
    <w:rsid w:val="00E828DE"/>
    <w:rsid w:val="00E86709"/>
    <w:rsid w:val="00E8696F"/>
    <w:rsid w:val="00E87132"/>
    <w:rsid w:val="00E87459"/>
    <w:rsid w:val="00E90C86"/>
    <w:rsid w:val="00E91611"/>
    <w:rsid w:val="00E92A39"/>
    <w:rsid w:val="00E93D27"/>
    <w:rsid w:val="00E94710"/>
    <w:rsid w:val="00E95F9A"/>
    <w:rsid w:val="00EA37D1"/>
    <w:rsid w:val="00EA403C"/>
    <w:rsid w:val="00EA5A42"/>
    <w:rsid w:val="00EA5B86"/>
    <w:rsid w:val="00EB1AAF"/>
    <w:rsid w:val="00EB2A0E"/>
    <w:rsid w:val="00EC0500"/>
    <w:rsid w:val="00EC2233"/>
    <w:rsid w:val="00EC3634"/>
    <w:rsid w:val="00EC4220"/>
    <w:rsid w:val="00EC4DC0"/>
    <w:rsid w:val="00EC64BF"/>
    <w:rsid w:val="00EC6676"/>
    <w:rsid w:val="00EC66CE"/>
    <w:rsid w:val="00EC7369"/>
    <w:rsid w:val="00ED0B5F"/>
    <w:rsid w:val="00ED116A"/>
    <w:rsid w:val="00ED1755"/>
    <w:rsid w:val="00ED1763"/>
    <w:rsid w:val="00ED1C3D"/>
    <w:rsid w:val="00ED46B4"/>
    <w:rsid w:val="00EE0863"/>
    <w:rsid w:val="00EE0996"/>
    <w:rsid w:val="00EE15ED"/>
    <w:rsid w:val="00EE23C1"/>
    <w:rsid w:val="00EE7A0C"/>
    <w:rsid w:val="00EF1087"/>
    <w:rsid w:val="00EF25F4"/>
    <w:rsid w:val="00EF3636"/>
    <w:rsid w:val="00EF3A93"/>
    <w:rsid w:val="00EF515F"/>
    <w:rsid w:val="00EF6D4A"/>
    <w:rsid w:val="00F009C5"/>
    <w:rsid w:val="00F00A07"/>
    <w:rsid w:val="00F00BD3"/>
    <w:rsid w:val="00F015A0"/>
    <w:rsid w:val="00F02134"/>
    <w:rsid w:val="00F028AD"/>
    <w:rsid w:val="00F036D1"/>
    <w:rsid w:val="00F071A1"/>
    <w:rsid w:val="00F073C0"/>
    <w:rsid w:val="00F0759A"/>
    <w:rsid w:val="00F07AFB"/>
    <w:rsid w:val="00F101A6"/>
    <w:rsid w:val="00F10F20"/>
    <w:rsid w:val="00F1148E"/>
    <w:rsid w:val="00F1165B"/>
    <w:rsid w:val="00F11820"/>
    <w:rsid w:val="00F132FC"/>
    <w:rsid w:val="00F13751"/>
    <w:rsid w:val="00F14680"/>
    <w:rsid w:val="00F16A8B"/>
    <w:rsid w:val="00F16F1D"/>
    <w:rsid w:val="00F20A3F"/>
    <w:rsid w:val="00F231C5"/>
    <w:rsid w:val="00F23EF4"/>
    <w:rsid w:val="00F256EE"/>
    <w:rsid w:val="00F25B15"/>
    <w:rsid w:val="00F25FF3"/>
    <w:rsid w:val="00F26805"/>
    <w:rsid w:val="00F2773B"/>
    <w:rsid w:val="00F31C6E"/>
    <w:rsid w:val="00F344AF"/>
    <w:rsid w:val="00F356BB"/>
    <w:rsid w:val="00F357EB"/>
    <w:rsid w:val="00F37C28"/>
    <w:rsid w:val="00F425FE"/>
    <w:rsid w:val="00F4540A"/>
    <w:rsid w:val="00F45A3F"/>
    <w:rsid w:val="00F46171"/>
    <w:rsid w:val="00F46F50"/>
    <w:rsid w:val="00F47E75"/>
    <w:rsid w:val="00F52DE6"/>
    <w:rsid w:val="00F61C2A"/>
    <w:rsid w:val="00F62654"/>
    <w:rsid w:val="00F63470"/>
    <w:rsid w:val="00F6349E"/>
    <w:rsid w:val="00F63E7C"/>
    <w:rsid w:val="00F67439"/>
    <w:rsid w:val="00F70186"/>
    <w:rsid w:val="00F70329"/>
    <w:rsid w:val="00F71987"/>
    <w:rsid w:val="00F71E97"/>
    <w:rsid w:val="00F722E7"/>
    <w:rsid w:val="00F72404"/>
    <w:rsid w:val="00F72E96"/>
    <w:rsid w:val="00F7506E"/>
    <w:rsid w:val="00F75F08"/>
    <w:rsid w:val="00F77527"/>
    <w:rsid w:val="00F801E2"/>
    <w:rsid w:val="00F81205"/>
    <w:rsid w:val="00F82272"/>
    <w:rsid w:val="00F831AA"/>
    <w:rsid w:val="00F834F1"/>
    <w:rsid w:val="00F85490"/>
    <w:rsid w:val="00F864C1"/>
    <w:rsid w:val="00F875ED"/>
    <w:rsid w:val="00F914E3"/>
    <w:rsid w:val="00F91DED"/>
    <w:rsid w:val="00F94141"/>
    <w:rsid w:val="00F94CB9"/>
    <w:rsid w:val="00FA33DA"/>
    <w:rsid w:val="00FA37D7"/>
    <w:rsid w:val="00FA38F5"/>
    <w:rsid w:val="00FA51F1"/>
    <w:rsid w:val="00FA6366"/>
    <w:rsid w:val="00FA68DD"/>
    <w:rsid w:val="00FB1393"/>
    <w:rsid w:val="00FC1BCD"/>
    <w:rsid w:val="00FC5103"/>
    <w:rsid w:val="00FD1DCD"/>
    <w:rsid w:val="00FD28D3"/>
    <w:rsid w:val="00FD3545"/>
    <w:rsid w:val="00FD4EC8"/>
    <w:rsid w:val="00FE2303"/>
    <w:rsid w:val="00FE2E11"/>
    <w:rsid w:val="00FE3843"/>
    <w:rsid w:val="00FE3FA4"/>
    <w:rsid w:val="00FE5A68"/>
    <w:rsid w:val="00FE6D3E"/>
    <w:rsid w:val="00FF30A4"/>
    <w:rsid w:val="00FF5D7E"/>
    <w:rsid w:val="00FF65CC"/>
    <w:rsid w:val="00FF74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B4F6B"/>
    <w:pPr>
      <w:spacing w:line="360" w:lineRule="auto"/>
      <w:ind w:firstLine="567"/>
    </w:pPr>
    <w:rPr>
      <w:rFonts w:ascii="Times New Roman" w:hAnsi="Times New Roman" w:cs="Times New Roman"/>
      <w:sz w:val="24"/>
    </w:rPr>
  </w:style>
  <w:style w:type="paragraph" w:styleId="1">
    <w:name w:val="heading 1"/>
    <w:basedOn w:val="a0"/>
    <w:next w:val="a0"/>
    <w:link w:val="10"/>
    <w:uiPriority w:val="9"/>
    <w:qFormat/>
    <w:rsid w:val="00423238"/>
    <w:pPr>
      <w:keepNext/>
      <w:keepLines/>
      <w:spacing w:after="300" w:line="276" w:lineRule="auto"/>
      <w:ind w:firstLine="0"/>
      <w:contextualSpacing/>
      <w:jc w:val="center"/>
      <w:outlineLvl w:val="0"/>
    </w:pPr>
    <w:rPr>
      <w:b/>
      <w:bCs/>
      <w:szCs w:val="28"/>
    </w:rPr>
  </w:style>
  <w:style w:type="paragraph" w:styleId="2">
    <w:name w:val="heading 2"/>
    <w:basedOn w:val="a0"/>
    <w:next w:val="a0"/>
    <w:link w:val="20"/>
    <w:uiPriority w:val="9"/>
    <w:qFormat/>
    <w:rsid w:val="00B35814"/>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
    <w:qFormat/>
    <w:rsid w:val="00001C03"/>
    <w:pPr>
      <w:keepNext/>
      <w:keepLines/>
      <w:spacing w:after="300" w:line="276" w:lineRule="auto"/>
      <w:ind w:firstLine="0"/>
      <w:contextualSpacing/>
      <w:jc w:val="center"/>
      <w:outlineLvl w:val="2"/>
    </w:pPr>
    <w:rPr>
      <w:b/>
      <w:bCs/>
    </w:rPr>
  </w:style>
  <w:style w:type="paragraph" w:styleId="40">
    <w:name w:val="heading 4"/>
    <w:basedOn w:val="a0"/>
    <w:next w:val="a0"/>
    <w:link w:val="41"/>
    <w:uiPriority w:val="9"/>
    <w:qFormat/>
    <w:rsid w:val="008920CF"/>
    <w:pPr>
      <w:keepNext/>
      <w:keepLines/>
      <w:spacing w:before="200" w:line="240" w:lineRule="auto"/>
      <w:ind w:firstLine="0"/>
      <w:jc w:val="center"/>
      <w:outlineLvl w:val="3"/>
    </w:pPr>
    <w:rPr>
      <w:rFonts w:ascii="Cambria" w:hAnsi="Cambria"/>
      <w:b/>
      <w:bCs/>
      <w:i/>
      <w:iCs/>
      <w:color w:val="4F81BD"/>
      <w:szCs w:val="22"/>
    </w:rPr>
  </w:style>
  <w:style w:type="paragraph" w:styleId="5">
    <w:name w:val="heading 5"/>
    <w:basedOn w:val="a0"/>
    <w:next w:val="a0"/>
    <w:link w:val="50"/>
    <w:uiPriority w:val="9"/>
    <w:qFormat/>
    <w:rsid w:val="00AD7AE6"/>
    <w:pPr>
      <w:keepNext/>
      <w:keepLines/>
      <w:spacing w:before="200"/>
      <w:outlineLvl w:val="4"/>
    </w:pPr>
    <w:rPr>
      <w:rFonts w:ascii="Cambria" w:hAnsi="Cambria"/>
      <w:color w:val="243F60"/>
    </w:rPr>
  </w:style>
  <w:style w:type="paragraph" w:styleId="7">
    <w:name w:val="heading 7"/>
    <w:basedOn w:val="a0"/>
    <w:next w:val="a0"/>
    <w:link w:val="70"/>
    <w:uiPriority w:val="9"/>
    <w:qFormat/>
    <w:rsid w:val="00813940"/>
    <w:pPr>
      <w:spacing w:before="240" w:after="60"/>
      <w:outlineLvl w:val="6"/>
    </w:pPr>
    <w:rPr>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423238"/>
    <w:rPr>
      <w:rFonts w:ascii="Times New Roman" w:hAnsi="Times New Roman" w:cs="Times New Roman"/>
      <w:b/>
      <w:bCs/>
      <w:sz w:val="28"/>
      <w:szCs w:val="28"/>
      <w:lang w:eastAsia="ru-RU"/>
    </w:rPr>
  </w:style>
  <w:style w:type="character" w:customStyle="1" w:styleId="20">
    <w:name w:val="Заголовок 2 Знак"/>
    <w:basedOn w:val="a1"/>
    <w:link w:val="2"/>
    <w:uiPriority w:val="9"/>
    <w:locked/>
    <w:rsid w:val="00B35814"/>
    <w:rPr>
      <w:rFonts w:ascii="Cambria" w:hAnsi="Cambria" w:cs="Times New Roman"/>
      <w:b/>
      <w:bCs/>
      <w:color w:val="4F81BD"/>
      <w:sz w:val="26"/>
      <w:szCs w:val="26"/>
      <w:lang w:eastAsia="ru-RU"/>
    </w:rPr>
  </w:style>
  <w:style w:type="character" w:customStyle="1" w:styleId="30">
    <w:name w:val="Заголовок 3 Знак"/>
    <w:basedOn w:val="a1"/>
    <w:link w:val="3"/>
    <w:uiPriority w:val="9"/>
    <w:locked/>
    <w:rsid w:val="00001C03"/>
    <w:rPr>
      <w:rFonts w:ascii="Times New Roman" w:hAnsi="Times New Roman" w:cs="Times New Roman"/>
      <w:b/>
      <w:bCs/>
      <w:sz w:val="20"/>
      <w:szCs w:val="20"/>
      <w:lang w:eastAsia="ru-RU"/>
    </w:rPr>
  </w:style>
  <w:style w:type="character" w:customStyle="1" w:styleId="41">
    <w:name w:val="Заголовок 4 Знак"/>
    <w:basedOn w:val="a1"/>
    <w:link w:val="40"/>
    <w:uiPriority w:val="9"/>
    <w:locked/>
    <w:rsid w:val="008920CF"/>
    <w:rPr>
      <w:rFonts w:ascii="Cambria" w:hAnsi="Cambria" w:cs="Times New Roman"/>
      <w:b/>
      <w:bCs/>
      <w:i/>
      <w:iCs/>
      <w:color w:val="4F81BD"/>
      <w:sz w:val="24"/>
      <w:lang w:eastAsia="ru-RU"/>
    </w:rPr>
  </w:style>
  <w:style w:type="character" w:customStyle="1" w:styleId="50">
    <w:name w:val="Заголовок 5 Знак"/>
    <w:basedOn w:val="a1"/>
    <w:link w:val="5"/>
    <w:uiPriority w:val="9"/>
    <w:locked/>
    <w:rsid w:val="00AD7AE6"/>
    <w:rPr>
      <w:rFonts w:ascii="Cambria" w:hAnsi="Cambria" w:cs="Times New Roman"/>
      <w:color w:val="243F60"/>
      <w:sz w:val="20"/>
      <w:szCs w:val="20"/>
      <w:lang w:eastAsia="ru-RU"/>
    </w:rPr>
  </w:style>
  <w:style w:type="character" w:customStyle="1" w:styleId="70">
    <w:name w:val="Заголовок 7 Знак"/>
    <w:basedOn w:val="a1"/>
    <w:link w:val="7"/>
    <w:uiPriority w:val="9"/>
    <w:semiHidden/>
    <w:rsid w:val="006B02F1"/>
    <w:rPr>
      <w:rFonts w:ascii="Calibri" w:eastAsia="Times New Roman" w:hAnsi="Calibri" w:cs="Times New Roman"/>
      <w:sz w:val="24"/>
      <w:szCs w:val="24"/>
    </w:rPr>
  </w:style>
  <w:style w:type="paragraph" w:styleId="a4">
    <w:name w:val="Subtitle"/>
    <w:aliases w:val="заголовок 2"/>
    <w:basedOn w:val="21"/>
    <w:next w:val="21"/>
    <w:link w:val="a5"/>
    <w:uiPriority w:val="11"/>
    <w:qFormat/>
    <w:rsid w:val="00B35814"/>
    <w:pPr>
      <w:spacing w:after="300" w:line="276" w:lineRule="auto"/>
      <w:jc w:val="center"/>
      <w:outlineLvl w:val="1"/>
    </w:pPr>
    <w:rPr>
      <w:b/>
      <w:szCs w:val="24"/>
    </w:rPr>
  </w:style>
  <w:style w:type="character" w:customStyle="1" w:styleId="a5">
    <w:name w:val="Подзаголовок Знак"/>
    <w:aliases w:val="заголовок 2 Знак"/>
    <w:basedOn w:val="a1"/>
    <w:link w:val="a4"/>
    <w:uiPriority w:val="11"/>
    <w:locked/>
    <w:rsid w:val="00B35814"/>
    <w:rPr>
      <w:rFonts w:ascii="Times New Roman" w:hAnsi="Times New Roman" w:cs="Times New Roman"/>
      <w:b/>
      <w:sz w:val="24"/>
      <w:szCs w:val="24"/>
    </w:rPr>
  </w:style>
  <w:style w:type="paragraph" w:styleId="21">
    <w:name w:val="toc 2"/>
    <w:basedOn w:val="a0"/>
    <w:next w:val="a0"/>
    <w:autoRedefine/>
    <w:uiPriority w:val="39"/>
    <w:unhideWhenUsed/>
    <w:qFormat/>
    <w:rsid w:val="0058228E"/>
    <w:pPr>
      <w:tabs>
        <w:tab w:val="right" w:leader="dot" w:pos="10206"/>
      </w:tabs>
      <w:contextualSpacing/>
    </w:pPr>
    <w:rPr>
      <w:lang w:eastAsia="en-US"/>
    </w:rPr>
  </w:style>
  <w:style w:type="paragraph" w:styleId="a6">
    <w:name w:val="Balloon Text"/>
    <w:basedOn w:val="a0"/>
    <w:link w:val="a7"/>
    <w:uiPriority w:val="99"/>
    <w:semiHidden/>
    <w:unhideWhenUsed/>
    <w:rsid w:val="00FF5D7E"/>
    <w:pPr>
      <w:spacing w:line="240" w:lineRule="auto"/>
    </w:pPr>
    <w:rPr>
      <w:rFonts w:ascii="Tahoma" w:hAnsi="Tahoma" w:cs="Tahoma"/>
      <w:sz w:val="16"/>
      <w:szCs w:val="16"/>
    </w:rPr>
  </w:style>
  <w:style w:type="character" w:customStyle="1" w:styleId="a7">
    <w:name w:val="Текст выноски Знак"/>
    <w:basedOn w:val="a1"/>
    <w:link w:val="a6"/>
    <w:uiPriority w:val="99"/>
    <w:semiHidden/>
    <w:locked/>
    <w:rsid w:val="00FF5D7E"/>
    <w:rPr>
      <w:rFonts w:ascii="Tahoma" w:hAnsi="Tahoma" w:cs="Tahoma"/>
      <w:sz w:val="16"/>
      <w:szCs w:val="16"/>
      <w:lang w:eastAsia="ru-RU"/>
    </w:rPr>
  </w:style>
  <w:style w:type="paragraph" w:styleId="a8">
    <w:name w:val="header"/>
    <w:basedOn w:val="a0"/>
    <w:link w:val="a9"/>
    <w:uiPriority w:val="99"/>
    <w:unhideWhenUsed/>
    <w:rsid w:val="00FF5D7E"/>
    <w:pPr>
      <w:tabs>
        <w:tab w:val="center" w:pos="4677"/>
        <w:tab w:val="right" w:pos="9355"/>
      </w:tabs>
      <w:spacing w:line="240" w:lineRule="auto"/>
    </w:pPr>
  </w:style>
  <w:style w:type="character" w:customStyle="1" w:styleId="a9">
    <w:name w:val="Верхний колонтитул Знак"/>
    <w:basedOn w:val="a1"/>
    <w:link w:val="a8"/>
    <w:uiPriority w:val="99"/>
    <w:locked/>
    <w:rsid w:val="00FF5D7E"/>
    <w:rPr>
      <w:rFonts w:ascii="Times New Roman" w:hAnsi="Times New Roman" w:cs="Times New Roman"/>
      <w:sz w:val="20"/>
      <w:szCs w:val="20"/>
      <w:lang w:eastAsia="ru-RU"/>
    </w:rPr>
  </w:style>
  <w:style w:type="paragraph" w:styleId="aa">
    <w:name w:val="footer"/>
    <w:basedOn w:val="a0"/>
    <w:link w:val="ab"/>
    <w:uiPriority w:val="99"/>
    <w:unhideWhenUsed/>
    <w:rsid w:val="00FF5D7E"/>
    <w:pPr>
      <w:tabs>
        <w:tab w:val="center" w:pos="4677"/>
        <w:tab w:val="right" w:pos="9355"/>
      </w:tabs>
      <w:spacing w:line="240" w:lineRule="auto"/>
    </w:pPr>
  </w:style>
  <w:style w:type="character" w:customStyle="1" w:styleId="ab">
    <w:name w:val="Нижний колонтитул Знак"/>
    <w:basedOn w:val="a1"/>
    <w:link w:val="aa"/>
    <w:uiPriority w:val="99"/>
    <w:locked/>
    <w:rsid w:val="00FF5D7E"/>
    <w:rPr>
      <w:rFonts w:ascii="Times New Roman" w:hAnsi="Times New Roman" w:cs="Times New Roman"/>
      <w:sz w:val="20"/>
      <w:szCs w:val="20"/>
      <w:lang w:eastAsia="ru-RU"/>
    </w:rPr>
  </w:style>
  <w:style w:type="paragraph" w:styleId="ac">
    <w:name w:val="Body Text"/>
    <w:basedOn w:val="a0"/>
    <w:link w:val="ad"/>
    <w:uiPriority w:val="99"/>
    <w:unhideWhenUsed/>
    <w:rsid w:val="00B35814"/>
    <w:pPr>
      <w:spacing w:after="120" w:line="240" w:lineRule="auto"/>
      <w:ind w:firstLine="0"/>
      <w:jc w:val="center"/>
    </w:pPr>
    <w:rPr>
      <w:rFonts w:ascii="Calibri" w:hAnsi="Calibri"/>
      <w:szCs w:val="22"/>
    </w:rPr>
  </w:style>
  <w:style w:type="character" w:customStyle="1" w:styleId="ad">
    <w:name w:val="Основной текст Знак"/>
    <w:basedOn w:val="a1"/>
    <w:link w:val="ac"/>
    <w:uiPriority w:val="99"/>
    <w:locked/>
    <w:rsid w:val="00B35814"/>
    <w:rPr>
      <w:rFonts w:ascii="Calibri" w:hAnsi="Calibri" w:cs="Times New Roman"/>
      <w:sz w:val="24"/>
      <w:lang w:eastAsia="ru-RU"/>
    </w:rPr>
  </w:style>
  <w:style w:type="paragraph" w:styleId="11">
    <w:name w:val="toc 1"/>
    <w:basedOn w:val="a0"/>
    <w:next w:val="a0"/>
    <w:autoRedefine/>
    <w:uiPriority w:val="39"/>
    <w:unhideWhenUsed/>
    <w:qFormat/>
    <w:rsid w:val="00A850CA"/>
    <w:pPr>
      <w:tabs>
        <w:tab w:val="right" w:leader="dot" w:pos="10195"/>
      </w:tabs>
      <w:ind w:firstLine="0"/>
    </w:pPr>
    <w:rPr>
      <w:noProof/>
      <w:szCs w:val="24"/>
    </w:rPr>
  </w:style>
  <w:style w:type="character" w:styleId="ae">
    <w:name w:val="Hyperlink"/>
    <w:basedOn w:val="a1"/>
    <w:uiPriority w:val="99"/>
    <w:unhideWhenUsed/>
    <w:rsid w:val="00B35814"/>
    <w:rPr>
      <w:rFonts w:cs="Times New Roman"/>
      <w:color w:val="0000FF"/>
      <w:u w:val="single"/>
    </w:rPr>
  </w:style>
  <w:style w:type="paragraph" w:customStyle="1" w:styleId="TOCHeading">
    <w:name w:val="TOC Heading"/>
    <w:basedOn w:val="1"/>
    <w:next w:val="a0"/>
    <w:uiPriority w:val="39"/>
    <w:qFormat/>
    <w:rsid w:val="00B35814"/>
    <w:pPr>
      <w:spacing w:before="480" w:after="0"/>
      <w:jc w:val="left"/>
      <w:outlineLvl w:val="9"/>
    </w:pPr>
    <w:rPr>
      <w:rFonts w:ascii="Cambria" w:hAnsi="Cambria"/>
      <w:color w:val="365F91"/>
      <w:sz w:val="28"/>
      <w:lang w:eastAsia="en-US"/>
    </w:rPr>
  </w:style>
  <w:style w:type="paragraph" w:styleId="31">
    <w:name w:val="toc 3"/>
    <w:basedOn w:val="a0"/>
    <w:next w:val="a0"/>
    <w:autoRedefine/>
    <w:uiPriority w:val="39"/>
    <w:unhideWhenUsed/>
    <w:qFormat/>
    <w:rsid w:val="005E7F24"/>
    <w:pPr>
      <w:tabs>
        <w:tab w:val="right" w:leader="dot" w:pos="10206"/>
      </w:tabs>
      <w:ind w:left="992" w:firstLine="57"/>
    </w:pPr>
  </w:style>
  <w:style w:type="paragraph" w:customStyle="1" w:styleId="ListParagraph">
    <w:name w:val="List Paragraph"/>
    <w:basedOn w:val="a0"/>
    <w:uiPriority w:val="34"/>
    <w:qFormat/>
    <w:rsid w:val="00D91518"/>
    <w:pPr>
      <w:spacing w:after="200" w:line="240" w:lineRule="auto"/>
      <w:ind w:left="720" w:firstLine="0"/>
      <w:contextualSpacing/>
      <w:jc w:val="center"/>
    </w:pPr>
    <w:rPr>
      <w:szCs w:val="22"/>
    </w:rPr>
  </w:style>
  <w:style w:type="character" w:styleId="af">
    <w:name w:val="FollowedHyperlink"/>
    <w:basedOn w:val="a1"/>
    <w:uiPriority w:val="99"/>
    <w:semiHidden/>
    <w:unhideWhenUsed/>
    <w:rsid w:val="007A43C3"/>
    <w:rPr>
      <w:rFonts w:cs="Times New Roman"/>
      <w:color w:val="800080"/>
      <w:u w:val="single"/>
    </w:rPr>
  </w:style>
  <w:style w:type="table" w:styleId="af0">
    <w:name w:val="Table Grid"/>
    <w:basedOn w:val="a2"/>
    <w:uiPriority w:val="59"/>
    <w:rsid w:val="008920CF"/>
    <w:rPr>
      <w:rFonts w:ascii="Verdana" w:hAnsi="Verdana" w:cs="Times New Roman"/>
      <w:sz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1">
    <w:name w:val="Normal (Web)"/>
    <w:basedOn w:val="a0"/>
    <w:uiPriority w:val="99"/>
    <w:unhideWhenUsed/>
    <w:rsid w:val="008920CF"/>
    <w:pPr>
      <w:spacing w:before="100" w:beforeAutospacing="1" w:after="100" w:afterAutospacing="1" w:line="240" w:lineRule="auto"/>
      <w:ind w:firstLine="0"/>
      <w:jc w:val="center"/>
    </w:pPr>
    <w:rPr>
      <w:color w:val="333333"/>
      <w:sz w:val="20"/>
    </w:rPr>
  </w:style>
  <w:style w:type="character" w:customStyle="1" w:styleId="PlaceholderText">
    <w:name w:val="Placeholder Text"/>
    <w:basedOn w:val="a1"/>
    <w:uiPriority w:val="99"/>
    <w:semiHidden/>
    <w:rsid w:val="008920CF"/>
    <w:rPr>
      <w:rFonts w:cs="Times New Roman"/>
      <w:color w:val="808080"/>
    </w:rPr>
  </w:style>
  <w:style w:type="paragraph" w:customStyle="1" w:styleId="Style2">
    <w:name w:val="Style2"/>
    <w:basedOn w:val="a0"/>
    <w:rsid w:val="008920CF"/>
    <w:pPr>
      <w:widowControl w:val="0"/>
      <w:autoSpaceDE w:val="0"/>
      <w:autoSpaceDN w:val="0"/>
      <w:adjustRightInd w:val="0"/>
      <w:spacing w:line="410" w:lineRule="exact"/>
      <w:ind w:firstLine="468"/>
      <w:jc w:val="both"/>
    </w:pPr>
    <w:rPr>
      <w:rFonts w:ascii="MS Reference Sans Serif" w:hAnsi="MS Reference Sans Serif"/>
      <w:szCs w:val="24"/>
    </w:rPr>
  </w:style>
  <w:style w:type="paragraph" w:customStyle="1" w:styleId="Style3">
    <w:name w:val="Style3"/>
    <w:basedOn w:val="a0"/>
    <w:rsid w:val="008920CF"/>
    <w:pPr>
      <w:widowControl w:val="0"/>
      <w:autoSpaceDE w:val="0"/>
      <w:autoSpaceDN w:val="0"/>
      <w:adjustRightInd w:val="0"/>
      <w:spacing w:line="410" w:lineRule="exact"/>
      <w:ind w:firstLine="0"/>
      <w:jc w:val="center"/>
    </w:pPr>
    <w:rPr>
      <w:rFonts w:ascii="MS Reference Sans Serif" w:hAnsi="MS Reference Sans Serif"/>
      <w:szCs w:val="24"/>
    </w:rPr>
  </w:style>
  <w:style w:type="paragraph" w:customStyle="1" w:styleId="Style4">
    <w:name w:val="Style4"/>
    <w:basedOn w:val="a0"/>
    <w:rsid w:val="008920CF"/>
    <w:pPr>
      <w:widowControl w:val="0"/>
      <w:autoSpaceDE w:val="0"/>
      <w:autoSpaceDN w:val="0"/>
      <w:adjustRightInd w:val="0"/>
      <w:spacing w:line="411" w:lineRule="exact"/>
      <w:ind w:firstLine="540"/>
      <w:jc w:val="center"/>
    </w:pPr>
    <w:rPr>
      <w:rFonts w:ascii="MS Reference Sans Serif" w:hAnsi="MS Reference Sans Serif"/>
      <w:szCs w:val="24"/>
    </w:rPr>
  </w:style>
  <w:style w:type="paragraph" w:customStyle="1" w:styleId="Style5">
    <w:name w:val="Style5"/>
    <w:basedOn w:val="a0"/>
    <w:rsid w:val="008920CF"/>
    <w:pPr>
      <w:widowControl w:val="0"/>
      <w:autoSpaceDE w:val="0"/>
      <w:autoSpaceDN w:val="0"/>
      <w:adjustRightInd w:val="0"/>
      <w:spacing w:line="410" w:lineRule="exact"/>
      <w:ind w:hanging="331"/>
      <w:jc w:val="center"/>
    </w:pPr>
    <w:rPr>
      <w:rFonts w:ascii="MS Reference Sans Serif" w:hAnsi="MS Reference Sans Serif"/>
      <w:szCs w:val="24"/>
    </w:rPr>
  </w:style>
  <w:style w:type="paragraph" w:customStyle="1" w:styleId="Style6">
    <w:name w:val="Style6"/>
    <w:basedOn w:val="a0"/>
    <w:rsid w:val="008920CF"/>
    <w:pPr>
      <w:widowControl w:val="0"/>
      <w:autoSpaceDE w:val="0"/>
      <w:autoSpaceDN w:val="0"/>
      <w:adjustRightInd w:val="0"/>
      <w:spacing w:line="410" w:lineRule="exact"/>
      <w:ind w:firstLine="0"/>
      <w:jc w:val="center"/>
    </w:pPr>
    <w:rPr>
      <w:rFonts w:ascii="MS Reference Sans Serif" w:hAnsi="MS Reference Sans Serif"/>
      <w:szCs w:val="24"/>
    </w:rPr>
  </w:style>
  <w:style w:type="character" w:customStyle="1" w:styleId="FontStyle13">
    <w:name w:val="Font Style13"/>
    <w:basedOn w:val="a1"/>
    <w:rsid w:val="008920CF"/>
    <w:rPr>
      <w:rFonts w:ascii="MS Reference Sans Serif" w:hAnsi="MS Reference Sans Serif" w:cs="MS Reference Sans Serif"/>
      <w:sz w:val="20"/>
      <w:szCs w:val="20"/>
    </w:rPr>
  </w:style>
  <w:style w:type="paragraph" w:customStyle="1" w:styleId="Style1">
    <w:name w:val="Style1"/>
    <w:basedOn w:val="a0"/>
    <w:rsid w:val="008920CF"/>
    <w:pPr>
      <w:widowControl w:val="0"/>
      <w:autoSpaceDE w:val="0"/>
      <w:autoSpaceDN w:val="0"/>
      <w:adjustRightInd w:val="0"/>
      <w:spacing w:line="410" w:lineRule="exact"/>
      <w:ind w:firstLine="468"/>
      <w:jc w:val="both"/>
    </w:pPr>
    <w:rPr>
      <w:rFonts w:ascii="MS Reference Sans Serif" w:hAnsi="MS Reference Sans Serif"/>
      <w:szCs w:val="24"/>
    </w:rPr>
  </w:style>
  <w:style w:type="character" w:customStyle="1" w:styleId="FontStyle11">
    <w:name w:val="Font Style11"/>
    <w:basedOn w:val="a1"/>
    <w:rsid w:val="008920CF"/>
    <w:rPr>
      <w:rFonts w:ascii="MS Reference Sans Serif" w:hAnsi="MS Reference Sans Serif" w:cs="MS Reference Sans Serif"/>
      <w:b/>
      <w:bCs/>
      <w:i/>
      <w:iCs/>
      <w:spacing w:val="-10"/>
      <w:sz w:val="20"/>
      <w:szCs w:val="20"/>
    </w:rPr>
  </w:style>
  <w:style w:type="character" w:customStyle="1" w:styleId="FontStyle12">
    <w:name w:val="Font Style12"/>
    <w:basedOn w:val="a1"/>
    <w:uiPriority w:val="99"/>
    <w:rsid w:val="008920CF"/>
    <w:rPr>
      <w:rFonts w:ascii="MS Reference Sans Serif" w:hAnsi="MS Reference Sans Serif" w:cs="MS Reference Sans Serif"/>
      <w:sz w:val="20"/>
      <w:szCs w:val="20"/>
    </w:rPr>
  </w:style>
  <w:style w:type="character" w:customStyle="1" w:styleId="FontStyle14">
    <w:name w:val="Font Style14"/>
    <w:basedOn w:val="a1"/>
    <w:rsid w:val="008920CF"/>
    <w:rPr>
      <w:rFonts w:ascii="MS Reference Sans Serif" w:hAnsi="MS Reference Sans Serif" w:cs="MS Reference Sans Serif"/>
      <w:sz w:val="30"/>
      <w:szCs w:val="30"/>
    </w:rPr>
  </w:style>
  <w:style w:type="character" w:customStyle="1" w:styleId="FontStyle15">
    <w:name w:val="Font Style15"/>
    <w:basedOn w:val="a1"/>
    <w:rsid w:val="008920CF"/>
    <w:rPr>
      <w:rFonts w:ascii="MS Reference Sans Serif" w:hAnsi="MS Reference Sans Serif" w:cs="MS Reference Sans Serif"/>
      <w:b/>
      <w:bCs/>
      <w:sz w:val="30"/>
      <w:szCs w:val="30"/>
    </w:rPr>
  </w:style>
  <w:style w:type="paragraph" w:customStyle="1" w:styleId="Style7">
    <w:name w:val="Style7"/>
    <w:basedOn w:val="a0"/>
    <w:rsid w:val="008920CF"/>
    <w:pPr>
      <w:widowControl w:val="0"/>
      <w:autoSpaceDE w:val="0"/>
      <w:autoSpaceDN w:val="0"/>
      <w:adjustRightInd w:val="0"/>
      <w:spacing w:line="240" w:lineRule="auto"/>
      <w:ind w:firstLine="0"/>
      <w:jc w:val="center"/>
    </w:pPr>
    <w:rPr>
      <w:rFonts w:ascii="MS Reference Sans Serif" w:hAnsi="MS Reference Sans Serif"/>
      <w:szCs w:val="24"/>
    </w:rPr>
  </w:style>
  <w:style w:type="table" w:customStyle="1" w:styleId="12">
    <w:name w:val="Светлая заливка1"/>
    <w:basedOn w:val="a2"/>
    <w:uiPriority w:val="60"/>
    <w:rsid w:val="008920CF"/>
    <w:rPr>
      <w:rFonts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
    <w:name w:val="Светлая заливка - Акцент 11"/>
    <w:basedOn w:val="a2"/>
    <w:uiPriority w:val="60"/>
    <w:rsid w:val="008920CF"/>
    <w:rPr>
      <w:rFonts w:cs="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character" w:customStyle="1" w:styleId="FontStyle21">
    <w:name w:val="Font Style21"/>
    <w:basedOn w:val="a1"/>
    <w:uiPriority w:val="99"/>
    <w:rsid w:val="008920CF"/>
    <w:rPr>
      <w:rFonts w:ascii="MS Reference Sans Serif" w:hAnsi="MS Reference Sans Serif" w:cs="MS Reference Sans Serif"/>
      <w:b/>
      <w:bCs/>
      <w:sz w:val="18"/>
      <w:szCs w:val="18"/>
    </w:rPr>
  </w:style>
  <w:style w:type="paragraph" w:customStyle="1" w:styleId="Style8">
    <w:name w:val="Style8"/>
    <w:basedOn w:val="a0"/>
    <w:rsid w:val="008920CF"/>
    <w:pPr>
      <w:widowControl w:val="0"/>
      <w:autoSpaceDE w:val="0"/>
      <w:autoSpaceDN w:val="0"/>
      <w:adjustRightInd w:val="0"/>
      <w:spacing w:line="216" w:lineRule="exact"/>
      <w:ind w:firstLine="122"/>
      <w:jc w:val="center"/>
    </w:pPr>
    <w:rPr>
      <w:rFonts w:ascii="MS Reference Sans Serif" w:hAnsi="MS Reference Sans Serif"/>
      <w:szCs w:val="24"/>
    </w:rPr>
  </w:style>
  <w:style w:type="character" w:customStyle="1" w:styleId="FontStyle18">
    <w:name w:val="Font Style18"/>
    <w:basedOn w:val="a1"/>
    <w:rsid w:val="008920CF"/>
    <w:rPr>
      <w:rFonts w:ascii="MS Reference Sans Serif" w:hAnsi="MS Reference Sans Serif" w:cs="MS Reference Sans Serif"/>
      <w:sz w:val="20"/>
      <w:szCs w:val="20"/>
    </w:rPr>
  </w:style>
  <w:style w:type="character" w:customStyle="1" w:styleId="FontStyle20">
    <w:name w:val="Font Style20"/>
    <w:basedOn w:val="a1"/>
    <w:uiPriority w:val="99"/>
    <w:rsid w:val="008920CF"/>
    <w:rPr>
      <w:rFonts w:ascii="Consolas" w:hAnsi="Consolas" w:cs="Consolas"/>
      <w:b/>
      <w:bCs/>
      <w:sz w:val="22"/>
      <w:szCs w:val="22"/>
    </w:rPr>
  </w:style>
  <w:style w:type="paragraph" w:customStyle="1" w:styleId="Style11">
    <w:name w:val="Style11"/>
    <w:basedOn w:val="a0"/>
    <w:uiPriority w:val="99"/>
    <w:rsid w:val="008920CF"/>
    <w:pPr>
      <w:widowControl w:val="0"/>
      <w:autoSpaceDE w:val="0"/>
      <w:autoSpaceDN w:val="0"/>
      <w:adjustRightInd w:val="0"/>
      <w:spacing w:line="274" w:lineRule="exact"/>
      <w:ind w:firstLine="0"/>
      <w:jc w:val="both"/>
    </w:pPr>
    <w:rPr>
      <w:rFonts w:ascii="MS Reference Sans Serif" w:hAnsi="MS Reference Sans Serif"/>
      <w:szCs w:val="24"/>
    </w:rPr>
  </w:style>
  <w:style w:type="paragraph" w:customStyle="1" w:styleId="Style13">
    <w:name w:val="Style13"/>
    <w:basedOn w:val="a0"/>
    <w:uiPriority w:val="99"/>
    <w:rsid w:val="008920CF"/>
    <w:pPr>
      <w:widowControl w:val="0"/>
      <w:autoSpaceDE w:val="0"/>
      <w:autoSpaceDN w:val="0"/>
      <w:adjustRightInd w:val="0"/>
      <w:spacing w:line="277" w:lineRule="exact"/>
      <w:ind w:firstLine="0"/>
      <w:jc w:val="center"/>
    </w:pPr>
    <w:rPr>
      <w:rFonts w:ascii="MS Reference Sans Serif" w:hAnsi="MS Reference Sans Serif"/>
      <w:szCs w:val="24"/>
    </w:rPr>
  </w:style>
  <w:style w:type="paragraph" w:customStyle="1" w:styleId="Style12">
    <w:name w:val="Style12"/>
    <w:basedOn w:val="a0"/>
    <w:uiPriority w:val="99"/>
    <w:rsid w:val="008920CF"/>
    <w:pPr>
      <w:widowControl w:val="0"/>
      <w:autoSpaceDE w:val="0"/>
      <w:autoSpaceDN w:val="0"/>
      <w:adjustRightInd w:val="0"/>
      <w:spacing w:line="281" w:lineRule="exact"/>
      <w:ind w:hanging="94"/>
      <w:jc w:val="both"/>
    </w:pPr>
    <w:rPr>
      <w:rFonts w:ascii="MS Reference Sans Serif" w:hAnsi="MS Reference Sans Serif"/>
      <w:szCs w:val="24"/>
    </w:rPr>
  </w:style>
  <w:style w:type="character" w:customStyle="1" w:styleId="FontStyle16">
    <w:name w:val="Font Style16"/>
    <w:basedOn w:val="a1"/>
    <w:rsid w:val="008920CF"/>
    <w:rPr>
      <w:rFonts w:ascii="MS Reference Sans Serif" w:hAnsi="MS Reference Sans Serif" w:cs="MS Reference Sans Serif"/>
      <w:sz w:val="18"/>
      <w:szCs w:val="18"/>
    </w:rPr>
  </w:style>
  <w:style w:type="paragraph" w:customStyle="1" w:styleId="Style9">
    <w:name w:val="Style9"/>
    <w:basedOn w:val="a0"/>
    <w:rsid w:val="008920CF"/>
    <w:pPr>
      <w:widowControl w:val="0"/>
      <w:autoSpaceDE w:val="0"/>
      <w:autoSpaceDN w:val="0"/>
      <w:adjustRightInd w:val="0"/>
      <w:spacing w:line="238" w:lineRule="exact"/>
      <w:ind w:firstLine="0"/>
      <w:jc w:val="center"/>
    </w:pPr>
    <w:rPr>
      <w:rFonts w:ascii="MS Reference Sans Serif" w:hAnsi="MS Reference Sans Serif"/>
      <w:szCs w:val="24"/>
    </w:rPr>
  </w:style>
  <w:style w:type="character" w:customStyle="1" w:styleId="FontStyle17">
    <w:name w:val="Font Style17"/>
    <w:basedOn w:val="a1"/>
    <w:rsid w:val="008920CF"/>
    <w:rPr>
      <w:rFonts w:ascii="MS Reference Sans Serif" w:hAnsi="MS Reference Sans Serif" w:cs="MS Reference Sans Serif"/>
      <w:b/>
      <w:bCs/>
      <w:spacing w:val="10"/>
      <w:sz w:val="14"/>
      <w:szCs w:val="14"/>
    </w:rPr>
  </w:style>
  <w:style w:type="character" w:customStyle="1" w:styleId="FontStyle19">
    <w:name w:val="Font Style19"/>
    <w:basedOn w:val="a1"/>
    <w:uiPriority w:val="99"/>
    <w:rsid w:val="008920CF"/>
    <w:rPr>
      <w:rFonts w:ascii="MS Reference Sans Serif" w:hAnsi="MS Reference Sans Serif" w:cs="MS Reference Sans Serif"/>
      <w:sz w:val="18"/>
      <w:szCs w:val="18"/>
    </w:rPr>
  </w:style>
  <w:style w:type="character" w:customStyle="1" w:styleId="FontStyle22">
    <w:name w:val="Font Style22"/>
    <w:basedOn w:val="a1"/>
    <w:uiPriority w:val="99"/>
    <w:rsid w:val="008920CF"/>
    <w:rPr>
      <w:rFonts w:ascii="MS Reference Sans Serif" w:hAnsi="MS Reference Sans Serif" w:cs="MS Reference Sans Serif"/>
      <w:b/>
      <w:bCs/>
      <w:sz w:val="18"/>
      <w:szCs w:val="18"/>
    </w:rPr>
  </w:style>
  <w:style w:type="paragraph" w:customStyle="1" w:styleId="Style10">
    <w:name w:val="Style10"/>
    <w:basedOn w:val="a0"/>
    <w:uiPriority w:val="99"/>
    <w:rsid w:val="008920CF"/>
    <w:pPr>
      <w:widowControl w:val="0"/>
      <w:autoSpaceDE w:val="0"/>
      <w:autoSpaceDN w:val="0"/>
      <w:adjustRightInd w:val="0"/>
      <w:spacing w:line="240" w:lineRule="auto"/>
      <w:ind w:firstLine="0"/>
      <w:jc w:val="center"/>
    </w:pPr>
    <w:rPr>
      <w:rFonts w:ascii="Garamond" w:hAnsi="Garamond"/>
      <w:szCs w:val="24"/>
    </w:rPr>
  </w:style>
  <w:style w:type="character" w:customStyle="1" w:styleId="FontStyle23">
    <w:name w:val="Font Style23"/>
    <w:basedOn w:val="a1"/>
    <w:uiPriority w:val="99"/>
    <w:rsid w:val="008920CF"/>
    <w:rPr>
      <w:rFonts w:ascii="Verdana" w:hAnsi="Verdana" w:cs="Verdana"/>
      <w:i/>
      <w:iCs/>
      <w:sz w:val="20"/>
      <w:szCs w:val="20"/>
    </w:rPr>
  </w:style>
  <w:style w:type="character" w:customStyle="1" w:styleId="FontStyle24">
    <w:name w:val="Font Style24"/>
    <w:basedOn w:val="a1"/>
    <w:uiPriority w:val="99"/>
    <w:rsid w:val="008920CF"/>
    <w:rPr>
      <w:rFonts w:ascii="MS Reference Sans Serif" w:hAnsi="MS Reference Sans Serif" w:cs="MS Reference Sans Serif"/>
      <w:b/>
      <w:bCs/>
      <w:sz w:val="52"/>
      <w:szCs w:val="52"/>
    </w:rPr>
  </w:style>
  <w:style w:type="character" w:customStyle="1" w:styleId="FontStyle25">
    <w:name w:val="Font Style25"/>
    <w:basedOn w:val="a1"/>
    <w:uiPriority w:val="99"/>
    <w:rsid w:val="008920CF"/>
    <w:rPr>
      <w:rFonts w:ascii="MS Reference Sans Serif" w:hAnsi="MS Reference Sans Serif" w:cs="MS Reference Sans Serif"/>
      <w:b/>
      <w:bCs/>
      <w:w w:val="20"/>
      <w:sz w:val="20"/>
      <w:szCs w:val="20"/>
    </w:rPr>
  </w:style>
  <w:style w:type="paragraph" w:customStyle="1" w:styleId="S1">
    <w:name w:val="S_Заголовок 1"/>
    <w:basedOn w:val="a0"/>
    <w:rsid w:val="008920CF"/>
    <w:pPr>
      <w:numPr>
        <w:numId w:val="3"/>
      </w:numPr>
      <w:tabs>
        <w:tab w:val="clear" w:pos="360"/>
        <w:tab w:val="num" w:pos="720"/>
      </w:tabs>
      <w:spacing w:line="240" w:lineRule="auto"/>
      <w:ind w:left="720"/>
      <w:jc w:val="center"/>
    </w:pPr>
    <w:rPr>
      <w:b/>
      <w:caps/>
      <w:szCs w:val="24"/>
    </w:rPr>
  </w:style>
  <w:style w:type="paragraph" w:customStyle="1" w:styleId="S2">
    <w:name w:val="S_Заголовок 2"/>
    <w:basedOn w:val="2"/>
    <w:rsid w:val="008920CF"/>
    <w:pPr>
      <w:keepNext w:val="0"/>
      <w:keepLines w:val="0"/>
      <w:numPr>
        <w:ilvl w:val="1"/>
        <w:numId w:val="3"/>
      </w:numPr>
      <w:spacing w:before="0" w:after="300" w:line="240" w:lineRule="auto"/>
      <w:jc w:val="both"/>
    </w:pPr>
    <w:rPr>
      <w:rFonts w:ascii="Times New Roman" w:hAnsi="Times New Roman"/>
      <w:bCs w:val="0"/>
      <w:color w:val="auto"/>
      <w:sz w:val="24"/>
      <w:szCs w:val="24"/>
    </w:rPr>
  </w:style>
  <w:style w:type="paragraph" w:customStyle="1" w:styleId="S3">
    <w:name w:val="S_Заголовок 3"/>
    <w:basedOn w:val="3"/>
    <w:rsid w:val="008920CF"/>
    <w:pPr>
      <w:keepNext w:val="0"/>
      <w:keepLines w:val="0"/>
      <w:numPr>
        <w:ilvl w:val="2"/>
        <w:numId w:val="3"/>
      </w:numPr>
      <w:spacing w:after="0" w:line="360" w:lineRule="auto"/>
      <w:contextualSpacing w:val="0"/>
    </w:pPr>
    <w:rPr>
      <w:b w:val="0"/>
      <w:bCs w:val="0"/>
      <w:szCs w:val="24"/>
      <w:u w:val="single"/>
    </w:rPr>
  </w:style>
  <w:style w:type="paragraph" w:customStyle="1" w:styleId="S4">
    <w:name w:val="S_Заголовок 4"/>
    <w:basedOn w:val="40"/>
    <w:rsid w:val="008920CF"/>
    <w:pPr>
      <w:keepNext w:val="0"/>
      <w:keepLines w:val="0"/>
      <w:numPr>
        <w:ilvl w:val="3"/>
        <w:numId w:val="3"/>
      </w:numPr>
      <w:spacing w:before="0"/>
    </w:pPr>
    <w:rPr>
      <w:rFonts w:ascii="Times New Roman" w:hAnsi="Times New Roman"/>
      <w:b w:val="0"/>
      <w:bCs w:val="0"/>
      <w:iCs w:val="0"/>
      <w:color w:val="auto"/>
      <w:szCs w:val="24"/>
    </w:rPr>
  </w:style>
  <w:style w:type="character" w:styleId="af2">
    <w:name w:val="page number"/>
    <w:basedOn w:val="a1"/>
    <w:uiPriority w:val="99"/>
    <w:rsid w:val="008920CF"/>
    <w:rPr>
      <w:rFonts w:cs="Times New Roman"/>
    </w:rPr>
  </w:style>
  <w:style w:type="paragraph" w:customStyle="1" w:styleId="S">
    <w:name w:val="S_Обычный"/>
    <w:basedOn w:val="a0"/>
    <w:link w:val="S0"/>
    <w:rsid w:val="008920CF"/>
    <w:pPr>
      <w:ind w:firstLine="709"/>
      <w:jc w:val="both"/>
    </w:pPr>
    <w:rPr>
      <w:szCs w:val="24"/>
    </w:rPr>
  </w:style>
  <w:style w:type="character" w:customStyle="1" w:styleId="S0">
    <w:name w:val="S_Обычный Знак"/>
    <w:basedOn w:val="a1"/>
    <w:link w:val="S"/>
    <w:locked/>
    <w:rsid w:val="008920CF"/>
    <w:rPr>
      <w:rFonts w:ascii="Times New Roman" w:hAnsi="Times New Roman" w:cs="Times New Roman"/>
      <w:sz w:val="24"/>
      <w:szCs w:val="24"/>
      <w:lang w:eastAsia="ru-RU"/>
    </w:rPr>
  </w:style>
  <w:style w:type="paragraph" w:customStyle="1" w:styleId="S5">
    <w:name w:val="S_Титульный"/>
    <w:basedOn w:val="a0"/>
    <w:rsid w:val="008920CF"/>
    <w:pPr>
      <w:ind w:left="3060" w:firstLine="0"/>
      <w:jc w:val="right"/>
    </w:pPr>
    <w:rPr>
      <w:b/>
      <w:caps/>
      <w:szCs w:val="24"/>
    </w:rPr>
  </w:style>
  <w:style w:type="character" w:customStyle="1" w:styleId="IntenseReference">
    <w:name w:val="Intense Reference"/>
    <w:basedOn w:val="a1"/>
    <w:uiPriority w:val="32"/>
    <w:qFormat/>
    <w:rsid w:val="008920CF"/>
    <w:rPr>
      <w:rFonts w:cs="Times New Roman"/>
      <w:b/>
      <w:bCs/>
      <w:smallCaps/>
      <w:color w:val="C0504D"/>
      <w:spacing w:val="5"/>
      <w:u w:val="single"/>
    </w:rPr>
  </w:style>
  <w:style w:type="paragraph" w:customStyle="1" w:styleId="af3">
    <w:name w:val="Таблица"/>
    <w:basedOn w:val="a0"/>
    <w:semiHidden/>
    <w:rsid w:val="008920CF"/>
    <w:pPr>
      <w:spacing w:line="240" w:lineRule="auto"/>
      <w:ind w:firstLine="0"/>
      <w:jc w:val="both"/>
    </w:pPr>
    <w:rPr>
      <w:szCs w:val="24"/>
    </w:rPr>
  </w:style>
  <w:style w:type="paragraph" w:customStyle="1" w:styleId="af4">
    <w:name w:val="Заголовок таблици"/>
    <w:basedOn w:val="a0"/>
    <w:semiHidden/>
    <w:rsid w:val="008920CF"/>
    <w:pPr>
      <w:spacing w:line="240" w:lineRule="auto"/>
      <w:ind w:firstLine="540"/>
      <w:jc w:val="both"/>
    </w:pPr>
    <w:rPr>
      <w:szCs w:val="24"/>
    </w:rPr>
  </w:style>
  <w:style w:type="paragraph" w:styleId="af5">
    <w:name w:val="Body Text Indent"/>
    <w:basedOn w:val="a0"/>
    <w:link w:val="af6"/>
    <w:uiPriority w:val="99"/>
    <w:rsid w:val="008920CF"/>
    <w:pPr>
      <w:spacing w:line="240" w:lineRule="auto"/>
      <w:jc w:val="both"/>
    </w:pPr>
    <w:rPr>
      <w:sz w:val="28"/>
    </w:rPr>
  </w:style>
  <w:style w:type="character" w:customStyle="1" w:styleId="af6">
    <w:name w:val="Основной текст с отступом Знак"/>
    <w:basedOn w:val="a1"/>
    <w:link w:val="af5"/>
    <w:uiPriority w:val="99"/>
    <w:locked/>
    <w:rsid w:val="008920CF"/>
    <w:rPr>
      <w:rFonts w:ascii="Times New Roman" w:hAnsi="Times New Roman" w:cs="Times New Roman"/>
      <w:sz w:val="20"/>
      <w:szCs w:val="20"/>
      <w:lang w:eastAsia="ru-RU"/>
    </w:rPr>
  </w:style>
  <w:style w:type="paragraph" w:styleId="af7">
    <w:name w:val="Title"/>
    <w:basedOn w:val="a0"/>
    <w:link w:val="af8"/>
    <w:uiPriority w:val="10"/>
    <w:qFormat/>
    <w:rsid w:val="008920CF"/>
    <w:pPr>
      <w:spacing w:line="240" w:lineRule="auto"/>
      <w:ind w:firstLine="0"/>
      <w:jc w:val="center"/>
    </w:pPr>
    <w:rPr>
      <w:b/>
      <w:sz w:val="28"/>
    </w:rPr>
  </w:style>
  <w:style w:type="character" w:customStyle="1" w:styleId="af8">
    <w:name w:val="Название Знак"/>
    <w:basedOn w:val="a1"/>
    <w:link w:val="af7"/>
    <w:uiPriority w:val="10"/>
    <w:locked/>
    <w:rsid w:val="008920CF"/>
    <w:rPr>
      <w:rFonts w:ascii="Times New Roman" w:hAnsi="Times New Roman" w:cs="Times New Roman"/>
      <w:b/>
      <w:sz w:val="20"/>
      <w:szCs w:val="20"/>
      <w:lang w:eastAsia="ru-RU"/>
    </w:rPr>
  </w:style>
  <w:style w:type="paragraph" w:styleId="22">
    <w:name w:val="Body Text 2"/>
    <w:basedOn w:val="a0"/>
    <w:link w:val="23"/>
    <w:uiPriority w:val="99"/>
    <w:semiHidden/>
    <w:unhideWhenUsed/>
    <w:rsid w:val="008920CF"/>
    <w:pPr>
      <w:spacing w:after="120" w:line="480" w:lineRule="auto"/>
      <w:ind w:firstLine="0"/>
      <w:jc w:val="center"/>
    </w:pPr>
    <w:rPr>
      <w:szCs w:val="22"/>
    </w:rPr>
  </w:style>
  <w:style w:type="character" w:customStyle="1" w:styleId="23">
    <w:name w:val="Основной текст 2 Знак"/>
    <w:basedOn w:val="a1"/>
    <w:link w:val="22"/>
    <w:uiPriority w:val="99"/>
    <w:semiHidden/>
    <w:locked/>
    <w:rsid w:val="008920CF"/>
    <w:rPr>
      <w:rFonts w:ascii="Times New Roman" w:hAnsi="Times New Roman" w:cs="Times New Roman"/>
      <w:sz w:val="24"/>
      <w:lang w:eastAsia="ru-RU"/>
    </w:rPr>
  </w:style>
  <w:style w:type="paragraph" w:customStyle="1" w:styleId="13">
    <w:name w:val="Обычный1"/>
    <w:rsid w:val="008920CF"/>
    <w:rPr>
      <w:rFonts w:ascii="Times New Roman" w:hAnsi="Times New Roman" w:cs="Times New Roman"/>
      <w:sz w:val="24"/>
    </w:rPr>
  </w:style>
  <w:style w:type="paragraph" w:customStyle="1" w:styleId="af9">
    <w:name w:val="Обычный в таблице"/>
    <w:basedOn w:val="a0"/>
    <w:link w:val="afa"/>
    <w:rsid w:val="008920CF"/>
    <w:pPr>
      <w:ind w:hanging="6"/>
      <w:jc w:val="center"/>
    </w:pPr>
    <w:rPr>
      <w:szCs w:val="24"/>
    </w:rPr>
  </w:style>
  <w:style w:type="paragraph" w:customStyle="1" w:styleId="afb">
    <w:name w:val="Заголовок таблицы"/>
    <w:basedOn w:val="a0"/>
    <w:semiHidden/>
    <w:rsid w:val="008920CF"/>
    <w:pPr>
      <w:spacing w:before="60"/>
      <w:ind w:firstLine="709"/>
      <w:jc w:val="center"/>
    </w:pPr>
    <w:rPr>
      <w:rFonts w:ascii="Arial Black" w:hAnsi="Arial Black" w:cs="Arial Black"/>
      <w:spacing w:val="-5"/>
      <w:sz w:val="16"/>
      <w:szCs w:val="16"/>
      <w:lang w:eastAsia="en-US"/>
    </w:rPr>
  </w:style>
  <w:style w:type="character" w:customStyle="1" w:styleId="afa">
    <w:name w:val="Обычный в таблице Знак"/>
    <w:basedOn w:val="a1"/>
    <w:link w:val="af9"/>
    <w:locked/>
    <w:rsid w:val="008920CF"/>
    <w:rPr>
      <w:rFonts w:ascii="Times New Roman" w:hAnsi="Times New Roman" w:cs="Times New Roman"/>
      <w:sz w:val="24"/>
      <w:szCs w:val="24"/>
      <w:lang w:eastAsia="ru-RU"/>
    </w:rPr>
  </w:style>
  <w:style w:type="paragraph" w:styleId="afc">
    <w:name w:val="caption"/>
    <w:basedOn w:val="a0"/>
    <w:next w:val="a0"/>
    <w:uiPriority w:val="35"/>
    <w:qFormat/>
    <w:rsid w:val="008920CF"/>
    <w:pPr>
      <w:spacing w:after="200" w:line="240" w:lineRule="auto"/>
      <w:ind w:firstLine="0"/>
      <w:jc w:val="center"/>
    </w:pPr>
    <w:rPr>
      <w:b/>
      <w:bCs/>
      <w:color w:val="4F81BD"/>
      <w:sz w:val="18"/>
      <w:szCs w:val="18"/>
    </w:rPr>
  </w:style>
  <w:style w:type="paragraph" w:styleId="32">
    <w:name w:val="Body Text 3"/>
    <w:basedOn w:val="a0"/>
    <w:link w:val="33"/>
    <w:uiPriority w:val="99"/>
    <w:unhideWhenUsed/>
    <w:rsid w:val="001D4377"/>
    <w:pPr>
      <w:spacing w:after="120"/>
    </w:pPr>
    <w:rPr>
      <w:sz w:val="16"/>
      <w:szCs w:val="16"/>
    </w:rPr>
  </w:style>
  <w:style w:type="character" w:customStyle="1" w:styleId="33">
    <w:name w:val="Основной текст 3 Знак"/>
    <w:basedOn w:val="a1"/>
    <w:link w:val="32"/>
    <w:uiPriority w:val="99"/>
    <w:locked/>
    <w:rsid w:val="001D4377"/>
    <w:rPr>
      <w:rFonts w:ascii="Times New Roman" w:hAnsi="Times New Roman" w:cs="Times New Roman"/>
      <w:sz w:val="16"/>
      <w:szCs w:val="16"/>
      <w:lang w:eastAsia="ru-RU"/>
    </w:rPr>
  </w:style>
  <w:style w:type="paragraph" w:styleId="a">
    <w:name w:val="List Bullet"/>
    <w:basedOn w:val="a0"/>
    <w:autoRedefine/>
    <w:uiPriority w:val="99"/>
    <w:semiHidden/>
    <w:rsid w:val="000E3DE8"/>
    <w:pPr>
      <w:numPr>
        <w:numId w:val="4"/>
      </w:numPr>
      <w:jc w:val="both"/>
    </w:pPr>
    <w:rPr>
      <w:color w:val="333399"/>
      <w:w w:val="109"/>
      <w:szCs w:val="24"/>
    </w:rPr>
  </w:style>
  <w:style w:type="paragraph" w:customStyle="1" w:styleId="S6">
    <w:name w:val="S_Маркированный"/>
    <w:basedOn w:val="a"/>
    <w:link w:val="S7"/>
    <w:rsid w:val="000E3DE8"/>
    <w:pPr>
      <w:tabs>
        <w:tab w:val="left" w:pos="992"/>
      </w:tabs>
      <w:spacing w:line="240" w:lineRule="auto"/>
    </w:pPr>
    <w:rPr>
      <w:color w:val="auto"/>
    </w:rPr>
  </w:style>
  <w:style w:type="character" w:customStyle="1" w:styleId="S7">
    <w:name w:val="S_Маркированный Знак"/>
    <w:basedOn w:val="a1"/>
    <w:link w:val="S6"/>
    <w:locked/>
    <w:rsid w:val="000E3DE8"/>
    <w:rPr>
      <w:rFonts w:cs="Times New Roman"/>
      <w:w w:val="109"/>
      <w:sz w:val="24"/>
      <w:szCs w:val="24"/>
      <w:lang w:val="ru-RU" w:eastAsia="ru-RU" w:bidi="ar-SA"/>
    </w:rPr>
  </w:style>
  <w:style w:type="paragraph" w:customStyle="1" w:styleId="afd">
    <w:name w:val="Абзац рядовой"/>
    <w:basedOn w:val="a0"/>
    <w:link w:val="afe"/>
    <w:autoRedefine/>
    <w:rsid w:val="000E3DE8"/>
    <w:pPr>
      <w:spacing w:line="240" w:lineRule="auto"/>
      <w:ind w:firstLine="0"/>
      <w:jc w:val="both"/>
    </w:pPr>
    <w:rPr>
      <w:sz w:val="28"/>
      <w:szCs w:val="28"/>
    </w:rPr>
  </w:style>
  <w:style w:type="character" w:customStyle="1" w:styleId="afe">
    <w:name w:val="Абзац рядовой Знак"/>
    <w:basedOn w:val="a1"/>
    <w:link w:val="afd"/>
    <w:locked/>
    <w:rsid w:val="000E3DE8"/>
    <w:rPr>
      <w:rFonts w:ascii="Times New Roman" w:hAnsi="Times New Roman" w:cs="Times New Roman"/>
      <w:sz w:val="28"/>
      <w:szCs w:val="28"/>
      <w:lang w:eastAsia="ru-RU"/>
    </w:rPr>
  </w:style>
  <w:style w:type="paragraph" w:customStyle="1" w:styleId="ConsPlusNormal">
    <w:name w:val="ConsPlusNormal"/>
    <w:rsid w:val="000E3DE8"/>
    <w:pPr>
      <w:widowControl w:val="0"/>
      <w:autoSpaceDE w:val="0"/>
      <w:autoSpaceDN w:val="0"/>
      <w:adjustRightInd w:val="0"/>
      <w:ind w:firstLine="720"/>
    </w:pPr>
    <w:rPr>
      <w:rFonts w:ascii="Arial" w:hAnsi="Arial" w:cs="Arial"/>
    </w:rPr>
  </w:style>
  <w:style w:type="paragraph" w:customStyle="1" w:styleId="ConsNormal">
    <w:name w:val="ConsNormal"/>
    <w:rsid w:val="000E3DE8"/>
    <w:pPr>
      <w:widowControl w:val="0"/>
      <w:suppressAutoHyphens/>
      <w:autoSpaceDE w:val="0"/>
      <w:ind w:firstLine="720"/>
    </w:pPr>
    <w:rPr>
      <w:rFonts w:ascii="Arial" w:hAnsi="Arial" w:cs="Arial"/>
      <w:lang w:eastAsia="ar-SA"/>
    </w:rPr>
  </w:style>
  <w:style w:type="paragraph" w:customStyle="1" w:styleId="24">
    <w:name w:val="Знак2"/>
    <w:basedOn w:val="a0"/>
    <w:rsid w:val="00AE5288"/>
    <w:pPr>
      <w:spacing w:after="160" w:line="240" w:lineRule="exact"/>
      <w:ind w:firstLine="0"/>
    </w:pPr>
    <w:rPr>
      <w:rFonts w:ascii="Verdana" w:hAnsi="Verdana"/>
      <w:sz w:val="20"/>
      <w:lang w:val="en-US" w:eastAsia="en-US"/>
    </w:rPr>
  </w:style>
  <w:style w:type="paragraph" w:customStyle="1" w:styleId="aff">
    <w:name w:val="Чертежный"/>
    <w:link w:val="aff0"/>
    <w:rsid w:val="00AE5288"/>
    <w:pPr>
      <w:jc w:val="both"/>
    </w:pPr>
    <w:rPr>
      <w:rFonts w:ascii="ISOCPEUR" w:hAnsi="ISOCPEUR" w:cs="Times New Roman"/>
      <w:i/>
      <w:sz w:val="28"/>
      <w:lang w:val="uk-UA"/>
    </w:rPr>
  </w:style>
  <w:style w:type="paragraph" w:styleId="aff1">
    <w:name w:val="footnote text"/>
    <w:aliases w:val="Table_Footnote_last,Текст сноски Знак,Текст сноски Знак1 Знак,Текст сноски Знак Знак Знак,Footnote Text Char Знак Знак,Footnote Text Char Знак,Текст сноски-FN,Table_Footnote_last Знак Знак Знак,Table_Footnote_last Знак,Текст сноски Знак1"/>
    <w:basedOn w:val="a0"/>
    <w:link w:val="25"/>
    <w:uiPriority w:val="99"/>
    <w:semiHidden/>
    <w:rsid w:val="009A509F"/>
    <w:pPr>
      <w:spacing w:line="240" w:lineRule="auto"/>
      <w:ind w:firstLine="0"/>
    </w:pPr>
    <w:rPr>
      <w:sz w:val="20"/>
      <w:szCs w:val="22"/>
    </w:rPr>
  </w:style>
  <w:style w:type="character" w:customStyle="1" w:styleId="25">
    <w:name w:val="Текст сноски Знак2"/>
    <w:aliases w:val="Table_Footnote_last Знак1,Текст сноски Знак Знак,Текст сноски Знак1 Знак Знак,Текст сноски Знак Знак Знак Знак,Footnote Text Char Знак Знак Знак,Footnote Text Char Знак Знак1,Текст сноски-FN Знак,Table_Footnote_last Знак Знак"/>
    <w:basedOn w:val="a1"/>
    <w:link w:val="aff1"/>
    <w:uiPriority w:val="99"/>
    <w:locked/>
    <w:rsid w:val="009A509F"/>
    <w:rPr>
      <w:rFonts w:cs="Times New Roman"/>
      <w:sz w:val="22"/>
      <w:szCs w:val="22"/>
      <w:lang w:val="ru-RU" w:eastAsia="ru-RU" w:bidi="ar-SA"/>
    </w:rPr>
  </w:style>
  <w:style w:type="character" w:styleId="aff2">
    <w:name w:val="footnote reference"/>
    <w:aliases w:val="Знак сноски 1"/>
    <w:basedOn w:val="a1"/>
    <w:uiPriority w:val="99"/>
    <w:semiHidden/>
    <w:rsid w:val="009A509F"/>
    <w:rPr>
      <w:rFonts w:cs="Times New Roman"/>
      <w:vertAlign w:val="superscript"/>
    </w:rPr>
  </w:style>
  <w:style w:type="paragraph" w:customStyle="1" w:styleId="210">
    <w:name w:val="Знак21"/>
    <w:basedOn w:val="a0"/>
    <w:rsid w:val="00DB269C"/>
    <w:pPr>
      <w:spacing w:after="160" w:line="240" w:lineRule="exact"/>
      <w:ind w:firstLine="0"/>
    </w:pPr>
    <w:rPr>
      <w:rFonts w:ascii="Verdana" w:hAnsi="Verdana"/>
      <w:sz w:val="20"/>
      <w:lang w:val="en-US" w:eastAsia="en-US"/>
    </w:rPr>
  </w:style>
  <w:style w:type="character" w:customStyle="1" w:styleId="42">
    <w:name w:val="Знак Знак4"/>
    <w:basedOn w:val="a1"/>
    <w:locked/>
    <w:rsid w:val="00D612DC"/>
    <w:rPr>
      <w:rFonts w:ascii="Calibri" w:hAnsi="Calibri" w:cs="Times New Roman"/>
      <w:sz w:val="22"/>
      <w:szCs w:val="22"/>
      <w:lang w:val="ru-RU" w:eastAsia="ru-RU" w:bidi="ar-SA"/>
    </w:rPr>
  </w:style>
  <w:style w:type="character" w:customStyle="1" w:styleId="130">
    <w:name w:val="Знак Знак13"/>
    <w:basedOn w:val="a1"/>
    <w:rsid w:val="00492672"/>
    <w:rPr>
      <w:rFonts w:cs="Times New Roman"/>
      <w:bCs/>
      <w:sz w:val="28"/>
      <w:lang w:val="ru-RU" w:eastAsia="ru-RU" w:bidi="ar-SA"/>
    </w:rPr>
  </w:style>
  <w:style w:type="paragraph" w:customStyle="1" w:styleId="14">
    <w:name w:val="Знак1"/>
    <w:basedOn w:val="a0"/>
    <w:rsid w:val="00C3734D"/>
    <w:pPr>
      <w:spacing w:after="160" w:line="240" w:lineRule="exact"/>
      <w:ind w:firstLine="0"/>
    </w:pPr>
    <w:rPr>
      <w:rFonts w:ascii="Verdana" w:hAnsi="Verdana"/>
      <w:sz w:val="20"/>
      <w:lang w:val="en-US" w:eastAsia="en-US"/>
    </w:rPr>
  </w:style>
  <w:style w:type="paragraph" w:styleId="34">
    <w:name w:val="Body Text Indent 3"/>
    <w:basedOn w:val="a0"/>
    <w:link w:val="35"/>
    <w:uiPriority w:val="99"/>
    <w:rsid w:val="005C64B4"/>
    <w:pPr>
      <w:spacing w:after="120"/>
      <w:ind w:left="283"/>
    </w:pPr>
    <w:rPr>
      <w:sz w:val="16"/>
      <w:szCs w:val="16"/>
    </w:rPr>
  </w:style>
  <w:style w:type="character" w:customStyle="1" w:styleId="35">
    <w:name w:val="Основной текст с отступом 3 Знак"/>
    <w:basedOn w:val="a1"/>
    <w:link w:val="34"/>
    <w:uiPriority w:val="99"/>
    <w:semiHidden/>
    <w:rsid w:val="006B02F1"/>
    <w:rPr>
      <w:rFonts w:ascii="Times New Roman" w:hAnsi="Times New Roman" w:cs="Times New Roman"/>
      <w:sz w:val="16"/>
      <w:szCs w:val="16"/>
    </w:rPr>
  </w:style>
  <w:style w:type="paragraph" w:customStyle="1" w:styleId="15">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0"/>
    <w:rsid w:val="008F62F5"/>
    <w:pPr>
      <w:widowControl w:val="0"/>
      <w:adjustRightInd w:val="0"/>
      <w:spacing w:after="160" w:line="240" w:lineRule="exact"/>
      <w:ind w:firstLine="0"/>
      <w:jc w:val="right"/>
    </w:pPr>
    <w:rPr>
      <w:sz w:val="20"/>
      <w:lang w:val="en-GB" w:eastAsia="en-US"/>
    </w:rPr>
  </w:style>
  <w:style w:type="paragraph" w:customStyle="1" w:styleId="aff3">
    <w:name w:val="Штамп"/>
    <w:basedOn w:val="a0"/>
    <w:rsid w:val="005758A4"/>
    <w:pPr>
      <w:spacing w:line="240" w:lineRule="auto"/>
      <w:ind w:firstLine="0"/>
      <w:jc w:val="center"/>
    </w:pPr>
    <w:rPr>
      <w:rFonts w:ascii="ГОСТ тип А" w:hAnsi="ГОСТ тип А"/>
      <w:i/>
      <w:noProof/>
      <w:sz w:val="18"/>
    </w:rPr>
  </w:style>
  <w:style w:type="character" w:customStyle="1" w:styleId="aff0">
    <w:name w:val="Чертежный Знак"/>
    <w:basedOn w:val="a1"/>
    <w:link w:val="aff"/>
    <w:locked/>
    <w:rsid w:val="0031160D"/>
    <w:rPr>
      <w:rFonts w:ascii="ISOCPEUR" w:hAnsi="ISOCPEUR" w:cs="Times New Roman"/>
      <w:i/>
      <w:sz w:val="28"/>
      <w:lang w:val="uk-UA" w:eastAsia="ru-RU" w:bidi="ar-SA"/>
    </w:rPr>
  </w:style>
  <w:style w:type="paragraph" w:customStyle="1" w:styleId="aff4">
    <w:name w:val="Îáû÷íûé"/>
    <w:rsid w:val="00331F2E"/>
    <w:pPr>
      <w:widowControl w:val="0"/>
    </w:pPr>
    <w:rPr>
      <w:rFonts w:cs="Times New Roman"/>
      <w:sz w:val="28"/>
    </w:rPr>
  </w:style>
  <w:style w:type="paragraph" w:customStyle="1" w:styleId="Char">
    <w:name w:val="Char Знак"/>
    <w:basedOn w:val="a0"/>
    <w:rsid w:val="00F71E97"/>
    <w:pPr>
      <w:spacing w:before="100" w:beforeAutospacing="1" w:after="100" w:afterAutospacing="1" w:line="240" w:lineRule="auto"/>
      <w:ind w:firstLine="0"/>
    </w:pPr>
    <w:rPr>
      <w:rFonts w:ascii="Tahoma" w:hAnsi="Tahoma"/>
      <w:sz w:val="20"/>
      <w:lang w:val="en-US" w:eastAsia="en-US"/>
    </w:rPr>
  </w:style>
  <w:style w:type="paragraph" w:customStyle="1" w:styleId="aff5">
    <w:name w:val="Стиль статьи правил"/>
    <w:basedOn w:val="a0"/>
    <w:rsid w:val="003A7101"/>
    <w:pPr>
      <w:spacing w:line="240" w:lineRule="auto"/>
      <w:ind w:firstLine="680"/>
      <w:jc w:val="both"/>
    </w:pPr>
    <w:rPr>
      <w:b/>
      <w:i/>
      <w:sz w:val="28"/>
      <w:szCs w:val="28"/>
    </w:rPr>
  </w:style>
  <w:style w:type="paragraph" w:customStyle="1" w:styleId="aff6">
    <w:name w:val="Основной стиль"/>
    <w:basedOn w:val="a0"/>
    <w:link w:val="aff7"/>
    <w:rsid w:val="00891F6F"/>
    <w:pPr>
      <w:spacing w:line="240" w:lineRule="auto"/>
      <w:ind w:firstLine="680"/>
      <w:jc w:val="both"/>
    </w:pPr>
    <w:rPr>
      <w:rFonts w:ascii="Arial" w:hAnsi="Arial"/>
      <w:szCs w:val="28"/>
    </w:rPr>
  </w:style>
  <w:style w:type="character" w:customStyle="1" w:styleId="aff7">
    <w:name w:val="Основной стиль Знак"/>
    <w:basedOn w:val="a1"/>
    <w:link w:val="aff6"/>
    <w:locked/>
    <w:rsid w:val="00891F6F"/>
    <w:rPr>
      <w:rFonts w:ascii="Arial" w:hAnsi="Arial" w:cs="Times New Roman"/>
      <w:sz w:val="28"/>
      <w:szCs w:val="28"/>
      <w:lang w:val="ru-RU" w:eastAsia="ru-RU" w:bidi="ar-SA"/>
    </w:rPr>
  </w:style>
  <w:style w:type="paragraph" w:customStyle="1" w:styleId="16">
    <w:name w:val="1 Знак Знак Знак Знак Знак Знак Знак"/>
    <w:basedOn w:val="a0"/>
    <w:rsid w:val="00341D12"/>
    <w:pPr>
      <w:spacing w:after="160" w:line="240" w:lineRule="exact"/>
      <w:ind w:firstLine="0"/>
    </w:pPr>
    <w:rPr>
      <w:rFonts w:ascii="Verdana" w:hAnsi="Verdana"/>
      <w:sz w:val="20"/>
      <w:lang w:val="en-US" w:eastAsia="en-US"/>
    </w:rPr>
  </w:style>
  <w:style w:type="paragraph" w:styleId="aff8">
    <w:name w:val="Plain Text"/>
    <w:basedOn w:val="a0"/>
    <w:link w:val="aff9"/>
    <w:uiPriority w:val="99"/>
    <w:rsid w:val="0078523C"/>
    <w:pPr>
      <w:spacing w:line="240" w:lineRule="auto"/>
      <w:ind w:firstLine="0"/>
    </w:pPr>
    <w:rPr>
      <w:rFonts w:ascii="Courier New" w:hAnsi="Courier New" w:cs="Courier New"/>
      <w:sz w:val="20"/>
    </w:rPr>
  </w:style>
  <w:style w:type="character" w:customStyle="1" w:styleId="aff9">
    <w:name w:val="Текст Знак"/>
    <w:basedOn w:val="a1"/>
    <w:link w:val="aff8"/>
    <w:uiPriority w:val="99"/>
    <w:semiHidden/>
    <w:rsid w:val="006B02F1"/>
    <w:rPr>
      <w:rFonts w:ascii="Courier New" w:hAnsi="Courier New" w:cs="Courier New"/>
    </w:rPr>
  </w:style>
  <w:style w:type="paragraph" w:styleId="affa">
    <w:name w:val="Document Map"/>
    <w:basedOn w:val="a0"/>
    <w:link w:val="affb"/>
    <w:uiPriority w:val="99"/>
    <w:semiHidden/>
    <w:rsid w:val="00631113"/>
    <w:pPr>
      <w:shd w:val="clear" w:color="auto" w:fill="000080"/>
    </w:pPr>
    <w:rPr>
      <w:rFonts w:ascii="Tahoma" w:hAnsi="Tahoma" w:cs="Tahoma"/>
      <w:sz w:val="20"/>
    </w:rPr>
  </w:style>
  <w:style w:type="character" w:customStyle="1" w:styleId="affb">
    <w:name w:val="Схема документа Знак"/>
    <w:basedOn w:val="a1"/>
    <w:link w:val="affa"/>
    <w:uiPriority w:val="99"/>
    <w:semiHidden/>
    <w:rsid w:val="006B02F1"/>
    <w:rPr>
      <w:rFonts w:ascii="Times New Roman" w:hAnsi="Times New Roman" w:cs="Times New Roman"/>
      <w:sz w:val="0"/>
      <w:szCs w:val="0"/>
    </w:rPr>
  </w:style>
  <w:style w:type="paragraph" w:customStyle="1" w:styleId="affc">
    <w:name w:val="Стиль раздела"/>
    <w:basedOn w:val="a0"/>
    <w:rsid w:val="003F62F8"/>
    <w:pPr>
      <w:tabs>
        <w:tab w:val="left" w:pos="0"/>
      </w:tabs>
      <w:spacing w:after="60" w:line="240" w:lineRule="auto"/>
      <w:ind w:firstLine="0"/>
      <w:jc w:val="center"/>
      <w:outlineLvl w:val="0"/>
    </w:pPr>
    <w:rPr>
      <w:b/>
      <w:kern w:val="28"/>
      <w:sz w:val="28"/>
      <w:szCs w:val="28"/>
    </w:rPr>
  </w:style>
  <w:style w:type="paragraph" w:customStyle="1" w:styleId="17">
    <w:name w:val="Название1"/>
    <w:basedOn w:val="a0"/>
    <w:rsid w:val="00962688"/>
    <w:pPr>
      <w:keepLines/>
      <w:suppressLineNumbers/>
      <w:suppressAutoHyphens/>
      <w:overflowPunct w:val="0"/>
      <w:autoSpaceDE w:val="0"/>
      <w:spacing w:before="120" w:after="120" w:line="320" w:lineRule="exact"/>
      <w:jc w:val="both"/>
      <w:textAlignment w:val="baseline"/>
    </w:pPr>
    <w:rPr>
      <w:rFonts w:ascii="Arial" w:hAnsi="Arial" w:cs="Tahoma"/>
      <w:i/>
      <w:iCs/>
      <w:szCs w:val="24"/>
      <w:lang w:eastAsia="ar-SA"/>
    </w:rPr>
  </w:style>
  <w:style w:type="paragraph" w:customStyle="1" w:styleId="ConsNonformat">
    <w:name w:val="ConsNonformat"/>
    <w:rsid w:val="00A76536"/>
    <w:pPr>
      <w:widowControl w:val="0"/>
      <w:autoSpaceDE w:val="0"/>
      <w:autoSpaceDN w:val="0"/>
      <w:adjustRightInd w:val="0"/>
    </w:pPr>
    <w:rPr>
      <w:rFonts w:ascii="Courier New" w:hAnsi="Courier New" w:cs="Courier New"/>
    </w:rPr>
  </w:style>
  <w:style w:type="paragraph" w:customStyle="1" w:styleId="affd">
    <w:name w:val="Стиль названия"/>
    <w:basedOn w:val="a0"/>
    <w:rsid w:val="00813940"/>
    <w:pPr>
      <w:spacing w:after="60" w:line="240" w:lineRule="auto"/>
      <w:ind w:firstLine="680"/>
      <w:jc w:val="both"/>
    </w:pPr>
    <w:rPr>
      <w:rFonts w:ascii="Arial" w:hAnsi="Arial"/>
      <w:b/>
      <w:i/>
      <w:szCs w:val="28"/>
    </w:rPr>
  </w:style>
  <w:style w:type="paragraph" w:customStyle="1" w:styleId="Iauiue">
    <w:name w:val="Iau?iue"/>
    <w:rsid w:val="00813940"/>
    <w:pPr>
      <w:widowControl w:val="0"/>
    </w:pPr>
    <w:rPr>
      <w:rFonts w:ascii="Times New Roman" w:hAnsi="Times New Roman" w:cs="Times New Roman"/>
    </w:rPr>
  </w:style>
  <w:style w:type="paragraph" w:customStyle="1" w:styleId="ArialNarrow13pt1">
    <w:name w:val="Arial Narrow 13 pt по ширине Первая строка:  1 см"/>
    <w:basedOn w:val="a0"/>
    <w:rsid w:val="004E2BAD"/>
    <w:pPr>
      <w:spacing w:line="240" w:lineRule="auto"/>
      <w:jc w:val="both"/>
    </w:pPr>
    <w:rPr>
      <w:rFonts w:ascii="Arial Narrow" w:hAnsi="Arial Narrow"/>
      <w:sz w:val="26"/>
      <w:lang w:val="en-US"/>
    </w:rPr>
  </w:style>
  <w:style w:type="paragraph" w:customStyle="1" w:styleId="HeadDoc">
    <w:name w:val="HeadDoc"/>
    <w:rsid w:val="00D30922"/>
    <w:pPr>
      <w:keepLines/>
      <w:overflowPunct w:val="0"/>
      <w:autoSpaceDE w:val="0"/>
      <w:autoSpaceDN w:val="0"/>
      <w:adjustRightInd w:val="0"/>
      <w:jc w:val="both"/>
      <w:textAlignment w:val="baseline"/>
    </w:pPr>
    <w:rPr>
      <w:rFonts w:ascii="Times New Roman" w:hAnsi="Times New Roman" w:cs="Times New Roman"/>
      <w:sz w:val="28"/>
      <w:szCs w:val="28"/>
    </w:rPr>
  </w:style>
  <w:style w:type="paragraph" w:customStyle="1" w:styleId="Iauiue2">
    <w:name w:val="Iau?iue2"/>
    <w:rsid w:val="00D30922"/>
    <w:pPr>
      <w:widowControl w:val="0"/>
    </w:pPr>
    <w:rPr>
      <w:rFonts w:ascii="Times New Roman" w:hAnsi="Times New Roman" w:cs="Times New Roman"/>
      <w:sz w:val="28"/>
      <w:szCs w:val="28"/>
    </w:rPr>
  </w:style>
  <w:style w:type="paragraph" w:styleId="26">
    <w:name w:val="Body Text Indent 2"/>
    <w:basedOn w:val="a0"/>
    <w:link w:val="27"/>
    <w:uiPriority w:val="99"/>
    <w:rsid w:val="00D30922"/>
    <w:pPr>
      <w:spacing w:line="240" w:lineRule="auto"/>
      <w:ind w:firstLine="720"/>
    </w:pPr>
    <w:rPr>
      <w:sz w:val="28"/>
      <w:szCs w:val="28"/>
    </w:rPr>
  </w:style>
  <w:style w:type="character" w:customStyle="1" w:styleId="27">
    <w:name w:val="Основной текст с отступом 2 Знак"/>
    <w:basedOn w:val="a1"/>
    <w:link w:val="26"/>
    <w:uiPriority w:val="99"/>
    <w:semiHidden/>
    <w:rsid w:val="006B02F1"/>
    <w:rPr>
      <w:rFonts w:ascii="Times New Roman" w:hAnsi="Times New Roman" w:cs="Times New Roman"/>
      <w:sz w:val="24"/>
    </w:rPr>
  </w:style>
  <w:style w:type="paragraph" w:customStyle="1" w:styleId="18">
    <w:name w:val="Основной текст с отступом1"/>
    <w:basedOn w:val="a0"/>
    <w:rsid w:val="00D30922"/>
    <w:pPr>
      <w:keepLines/>
      <w:widowControl w:val="0"/>
      <w:overflowPunct w:val="0"/>
      <w:autoSpaceDE w:val="0"/>
      <w:autoSpaceDN w:val="0"/>
      <w:adjustRightInd w:val="0"/>
      <w:spacing w:line="320" w:lineRule="atLeast"/>
      <w:ind w:firstLine="709"/>
      <w:jc w:val="both"/>
    </w:pPr>
    <w:rPr>
      <w:sz w:val="28"/>
      <w:szCs w:val="28"/>
    </w:rPr>
  </w:style>
  <w:style w:type="paragraph" w:styleId="4">
    <w:name w:val="List Bullet 4"/>
    <w:basedOn w:val="a0"/>
    <w:autoRedefine/>
    <w:uiPriority w:val="99"/>
    <w:rsid w:val="00D30922"/>
    <w:pPr>
      <w:numPr>
        <w:numId w:val="8"/>
      </w:numPr>
      <w:spacing w:line="240" w:lineRule="auto"/>
    </w:pPr>
    <w:rPr>
      <w:sz w:val="20"/>
      <w:lang w:val="en-GB"/>
    </w:rPr>
  </w:style>
  <w:style w:type="paragraph" w:customStyle="1" w:styleId="28">
    <w:name w:val="Îñíîâíîé òåêñò 2"/>
    <w:basedOn w:val="aff4"/>
    <w:rsid w:val="00D30922"/>
    <w:pPr>
      <w:ind w:firstLine="720"/>
      <w:jc w:val="both"/>
    </w:pPr>
    <w:rPr>
      <w:rFonts w:ascii="Times New Roman" w:hAnsi="Times New Roman"/>
      <w:b/>
      <w:bCs/>
      <w:color w:val="000000"/>
      <w:sz w:val="24"/>
      <w:szCs w:val="24"/>
      <w:lang w:val="en-US"/>
    </w:rPr>
  </w:style>
  <w:style w:type="paragraph" w:customStyle="1" w:styleId="affe">
    <w:name w:val="основной"/>
    <w:basedOn w:val="a0"/>
    <w:rsid w:val="00D30922"/>
    <w:pPr>
      <w:keepNext/>
      <w:spacing w:line="240" w:lineRule="auto"/>
      <w:ind w:firstLine="0"/>
    </w:pPr>
    <w:rPr>
      <w:szCs w:val="24"/>
    </w:rPr>
  </w:style>
  <w:style w:type="paragraph" w:customStyle="1" w:styleId="36">
    <w:name w:val="Îñíîâíîé òåêñò ñ îòñòóïîì 3"/>
    <w:basedOn w:val="aff4"/>
    <w:rsid w:val="00D30922"/>
    <w:pPr>
      <w:ind w:firstLine="567"/>
      <w:jc w:val="both"/>
    </w:pPr>
    <w:rPr>
      <w:rFonts w:ascii="Peterburg" w:hAnsi="Peterburg" w:cs="Peterburg"/>
      <w:b/>
      <w:bCs/>
      <w:i/>
      <w:iCs/>
      <w:sz w:val="24"/>
      <w:szCs w:val="24"/>
    </w:rPr>
  </w:style>
  <w:style w:type="paragraph" w:customStyle="1" w:styleId="nienie">
    <w:name w:val="nienie"/>
    <w:basedOn w:val="Iauiue"/>
    <w:rsid w:val="00D30922"/>
    <w:pPr>
      <w:keepLines/>
      <w:ind w:left="709" w:hanging="284"/>
      <w:jc w:val="both"/>
    </w:pPr>
    <w:rPr>
      <w:rFonts w:ascii="Peterburg" w:hAnsi="Peterburg" w:cs="Peterburg"/>
      <w:sz w:val="24"/>
      <w:szCs w:val="24"/>
    </w:rPr>
  </w:style>
  <w:style w:type="paragraph" w:customStyle="1" w:styleId="Iniiaiieoaeno">
    <w:name w:val="Iniiaiie oaeno"/>
    <w:basedOn w:val="Iauiue"/>
    <w:rsid w:val="00D30922"/>
    <w:pPr>
      <w:widowControl/>
      <w:jc w:val="both"/>
    </w:pPr>
    <w:rPr>
      <w:rFonts w:ascii="Peterburg" w:hAnsi="Peterburg" w:cs="Peterburg"/>
    </w:rPr>
  </w:style>
  <w:style w:type="paragraph" w:customStyle="1" w:styleId="Iniiaiieoaeno2">
    <w:name w:val="Iniiaiie oaeno 2"/>
    <w:basedOn w:val="a0"/>
    <w:rsid w:val="00D30922"/>
    <w:pPr>
      <w:widowControl w:val="0"/>
      <w:spacing w:line="240" w:lineRule="auto"/>
      <w:jc w:val="both"/>
    </w:pPr>
    <w:rPr>
      <w:b/>
      <w:bCs/>
      <w:color w:val="000000"/>
      <w:szCs w:val="24"/>
    </w:rPr>
  </w:style>
  <w:style w:type="paragraph" w:customStyle="1" w:styleId="caaieiaie2">
    <w:name w:val="caaieiaie 2"/>
    <w:basedOn w:val="Iauiue"/>
    <w:next w:val="Iauiue"/>
    <w:rsid w:val="00D30922"/>
    <w:pPr>
      <w:keepNext/>
      <w:keepLines/>
      <w:spacing w:before="240" w:after="60"/>
      <w:jc w:val="center"/>
    </w:pPr>
    <w:rPr>
      <w:rFonts w:ascii="Peterburg" w:hAnsi="Peterburg" w:cs="Peterburg"/>
      <w:b/>
      <w:bCs/>
      <w:sz w:val="24"/>
      <w:szCs w:val="24"/>
    </w:rPr>
  </w:style>
  <w:style w:type="paragraph" w:customStyle="1" w:styleId="19">
    <w:name w:val="çàãîëîâîê 1"/>
    <w:basedOn w:val="aff4"/>
    <w:next w:val="aff4"/>
    <w:rsid w:val="00D30922"/>
    <w:pPr>
      <w:keepNext/>
    </w:pPr>
    <w:rPr>
      <w:rFonts w:ascii="Times New Roman" w:hAnsi="Times New Roman"/>
      <w:szCs w:val="28"/>
    </w:rPr>
  </w:style>
  <w:style w:type="paragraph" w:customStyle="1" w:styleId="afff">
    <w:name w:val="Îñíîâíîé òåêñò"/>
    <w:basedOn w:val="aff4"/>
    <w:rsid w:val="00D30922"/>
    <w:pPr>
      <w:tabs>
        <w:tab w:val="left" w:leader="dot" w:pos="9072"/>
      </w:tabs>
      <w:jc w:val="both"/>
    </w:pPr>
    <w:rPr>
      <w:rFonts w:ascii="Times New Roman" w:hAnsi="Times New Roman"/>
      <w:b/>
      <w:bCs/>
      <w:sz w:val="24"/>
      <w:szCs w:val="24"/>
    </w:rPr>
  </w:style>
  <w:style w:type="paragraph" w:customStyle="1" w:styleId="Iniiaiieoaenonionooiii2">
    <w:name w:val="Iniiaiie oaeno n ionooiii 2"/>
    <w:basedOn w:val="Iauiue"/>
    <w:rsid w:val="00D30922"/>
    <w:pPr>
      <w:widowControl/>
      <w:ind w:firstLine="284"/>
      <w:jc w:val="both"/>
    </w:pPr>
    <w:rPr>
      <w:rFonts w:ascii="Peterburg" w:hAnsi="Peterburg" w:cs="Peterburg"/>
    </w:rPr>
  </w:style>
  <w:style w:type="character" w:styleId="afff0">
    <w:name w:val="line number"/>
    <w:basedOn w:val="a1"/>
    <w:uiPriority w:val="99"/>
    <w:rsid w:val="00D30922"/>
    <w:rPr>
      <w:rFonts w:cs="Times New Roman"/>
    </w:rPr>
  </w:style>
  <w:style w:type="paragraph" w:customStyle="1" w:styleId="320">
    <w:name w:val="Основной текст с отступом 32"/>
    <w:basedOn w:val="a0"/>
    <w:rsid w:val="00D30922"/>
    <w:pPr>
      <w:spacing w:after="120" w:line="240" w:lineRule="auto"/>
      <w:ind w:left="283" w:firstLine="0"/>
    </w:pPr>
    <w:rPr>
      <w:sz w:val="16"/>
      <w:szCs w:val="16"/>
      <w:lang w:eastAsia="ar-SA"/>
    </w:rPr>
  </w:style>
  <w:style w:type="character" w:customStyle="1" w:styleId="WW8Num1z0">
    <w:name w:val="WW8Num1z0"/>
    <w:rsid w:val="00D30922"/>
    <w:rPr>
      <w:rFonts w:ascii="Symbol" w:hAnsi="Symbol"/>
    </w:rPr>
  </w:style>
  <w:style w:type="character" w:customStyle="1" w:styleId="WW8Num2z0">
    <w:name w:val="WW8Num2z0"/>
    <w:rsid w:val="00D30922"/>
    <w:rPr>
      <w:rFonts w:ascii="Symbol" w:hAnsi="Symbol"/>
    </w:rPr>
  </w:style>
  <w:style w:type="character" w:customStyle="1" w:styleId="WW8Num3z0">
    <w:name w:val="WW8Num3z0"/>
    <w:rsid w:val="00D30922"/>
    <w:rPr>
      <w:rFonts w:ascii="Symbol" w:hAnsi="Symbol"/>
    </w:rPr>
  </w:style>
  <w:style w:type="character" w:customStyle="1" w:styleId="WW8Num4z0">
    <w:name w:val="WW8Num4z0"/>
    <w:rsid w:val="00D30922"/>
    <w:rPr>
      <w:rFonts w:ascii="Symbol" w:hAnsi="Symbol"/>
    </w:rPr>
  </w:style>
  <w:style w:type="character" w:customStyle="1" w:styleId="WW8Num4z2">
    <w:name w:val="WW8Num4z2"/>
    <w:rsid w:val="00D30922"/>
    <w:rPr>
      <w:rFonts w:ascii="Wingdings" w:hAnsi="Wingdings"/>
    </w:rPr>
  </w:style>
  <w:style w:type="character" w:customStyle="1" w:styleId="WW8Num4z4">
    <w:name w:val="WW8Num4z4"/>
    <w:rsid w:val="00D30922"/>
    <w:rPr>
      <w:rFonts w:ascii="Courier New" w:hAnsi="Courier New"/>
    </w:rPr>
  </w:style>
  <w:style w:type="character" w:customStyle="1" w:styleId="WW8Num5z0">
    <w:name w:val="WW8Num5z0"/>
    <w:rsid w:val="00D30922"/>
    <w:rPr>
      <w:rFonts w:ascii="Symbol" w:hAnsi="Symbol"/>
    </w:rPr>
  </w:style>
  <w:style w:type="character" w:customStyle="1" w:styleId="WW8Num6z0">
    <w:name w:val="WW8Num6z0"/>
    <w:rsid w:val="00D30922"/>
    <w:rPr>
      <w:rFonts w:ascii="Symbol" w:hAnsi="Symbol"/>
    </w:rPr>
  </w:style>
  <w:style w:type="character" w:customStyle="1" w:styleId="WW8Num7z0">
    <w:name w:val="WW8Num7z0"/>
    <w:rsid w:val="00D30922"/>
    <w:rPr>
      <w:rFonts w:ascii="Symbol" w:hAnsi="Symbol"/>
    </w:rPr>
  </w:style>
  <w:style w:type="character" w:customStyle="1" w:styleId="WW8Num8z0">
    <w:name w:val="WW8Num8z0"/>
    <w:rsid w:val="00D30922"/>
    <w:rPr>
      <w:rFonts w:ascii="Symbol" w:hAnsi="Symbol"/>
    </w:rPr>
  </w:style>
  <w:style w:type="character" w:customStyle="1" w:styleId="WW8Num9z0">
    <w:name w:val="WW8Num9z0"/>
    <w:rsid w:val="00D30922"/>
    <w:rPr>
      <w:rFonts w:ascii="Symbol" w:hAnsi="Symbol"/>
    </w:rPr>
  </w:style>
  <w:style w:type="character" w:customStyle="1" w:styleId="WW8Num10z0">
    <w:name w:val="WW8Num10z0"/>
    <w:rsid w:val="00D30922"/>
    <w:rPr>
      <w:rFonts w:ascii="Symbol" w:hAnsi="Symbol"/>
    </w:rPr>
  </w:style>
  <w:style w:type="character" w:customStyle="1" w:styleId="WW8Num11z0">
    <w:name w:val="WW8Num11z0"/>
    <w:rsid w:val="00D30922"/>
    <w:rPr>
      <w:rFonts w:ascii="Times New Roman" w:hAnsi="Times New Roman"/>
    </w:rPr>
  </w:style>
  <w:style w:type="character" w:customStyle="1" w:styleId="WW8Num11z1">
    <w:name w:val="WW8Num11z1"/>
    <w:rsid w:val="00D30922"/>
    <w:rPr>
      <w:rFonts w:ascii="Symbol" w:hAnsi="Symbol"/>
    </w:rPr>
  </w:style>
  <w:style w:type="character" w:customStyle="1" w:styleId="WW8Num11z2">
    <w:name w:val="WW8Num11z2"/>
    <w:rsid w:val="00D30922"/>
    <w:rPr>
      <w:rFonts w:ascii="Wingdings" w:hAnsi="Wingdings"/>
    </w:rPr>
  </w:style>
  <w:style w:type="character" w:customStyle="1" w:styleId="WW8Num11z4">
    <w:name w:val="WW8Num11z4"/>
    <w:rsid w:val="00D30922"/>
    <w:rPr>
      <w:rFonts w:ascii="Courier New" w:hAnsi="Courier New"/>
    </w:rPr>
  </w:style>
  <w:style w:type="character" w:customStyle="1" w:styleId="WW8Num12z0">
    <w:name w:val="WW8Num12z0"/>
    <w:rsid w:val="00D30922"/>
    <w:rPr>
      <w:rFonts w:ascii="Symbol" w:hAnsi="Symbol"/>
    </w:rPr>
  </w:style>
  <w:style w:type="character" w:customStyle="1" w:styleId="WW8Num12z1">
    <w:name w:val="WW8Num12z1"/>
    <w:rsid w:val="00D30922"/>
    <w:rPr>
      <w:rFonts w:ascii="Courier New" w:hAnsi="Courier New"/>
    </w:rPr>
  </w:style>
  <w:style w:type="character" w:customStyle="1" w:styleId="WW8Num12z2">
    <w:name w:val="WW8Num12z2"/>
    <w:rsid w:val="00D30922"/>
    <w:rPr>
      <w:rFonts w:ascii="Wingdings" w:hAnsi="Wingdings"/>
    </w:rPr>
  </w:style>
  <w:style w:type="character" w:customStyle="1" w:styleId="WW8Num14z0">
    <w:name w:val="WW8Num14z0"/>
    <w:rsid w:val="00D30922"/>
    <w:rPr>
      <w:rFonts w:ascii="Times New Roman" w:hAnsi="Times New Roman"/>
    </w:rPr>
  </w:style>
  <w:style w:type="character" w:customStyle="1" w:styleId="WW8Num14z1">
    <w:name w:val="WW8Num14z1"/>
    <w:rsid w:val="00D30922"/>
    <w:rPr>
      <w:rFonts w:ascii="Symbol" w:hAnsi="Symbol"/>
    </w:rPr>
  </w:style>
  <w:style w:type="character" w:customStyle="1" w:styleId="WW8Num14z2">
    <w:name w:val="WW8Num14z2"/>
    <w:rsid w:val="00D30922"/>
    <w:rPr>
      <w:rFonts w:ascii="Wingdings" w:hAnsi="Wingdings"/>
    </w:rPr>
  </w:style>
  <w:style w:type="character" w:customStyle="1" w:styleId="WW8Num14z4">
    <w:name w:val="WW8Num14z4"/>
    <w:rsid w:val="00D30922"/>
    <w:rPr>
      <w:rFonts w:ascii="Courier New" w:hAnsi="Courier New"/>
    </w:rPr>
  </w:style>
  <w:style w:type="character" w:customStyle="1" w:styleId="WW8Num15z0">
    <w:name w:val="WW8Num15z0"/>
    <w:rsid w:val="00D30922"/>
    <w:rPr>
      <w:rFonts w:ascii="Symbol" w:hAnsi="Symbol"/>
    </w:rPr>
  </w:style>
  <w:style w:type="character" w:customStyle="1" w:styleId="WW8Num15z1">
    <w:name w:val="WW8Num15z1"/>
    <w:rsid w:val="00D30922"/>
    <w:rPr>
      <w:rFonts w:ascii="Courier New" w:hAnsi="Courier New"/>
    </w:rPr>
  </w:style>
  <w:style w:type="character" w:customStyle="1" w:styleId="WW8Num15z2">
    <w:name w:val="WW8Num15z2"/>
    <w:rsid w:val="00D30922"/>
    <w:rPr>
      <w:rFonts w:ascii="Wingdings" w:hAnsi="Wingdings"/>
    </w:rPr>
  </w:style>
  <w:style w:type="character" w:customStyle="1" w:styleId="WW8Num16z0">
    <w:name w:val="WW8Num16z0"/>
    <w:rsid w:val="00D30922"/>
    <w:rPr>
      <w:rFonts w:ascii="Symbol" w:hAnsi="Symbol"/>
    </w:rPr>
  </w:style>
  <w:style w:type="character" w:customStyle="1" w:styleId="WW8Num16z1">
    <w:name w:val="WW8Num16z1"/>
    <w:rsid w:val="00D30922"/>
    <w:rPr>
      <w:rFonts w:ascii="Courier New" w:hAnsi="Courier New"/>
    </w:rPr>
  </w:style>
  <w:style w:type="character" w:customStyle="1" w:styleId="WW8Num16z2">
    <w:name w:val="WW8Num16z2"/>
    <w:rsid w:val="00D30922"/>
    <w:rPr>
      <w:rFonts w:ascii="Wingdings" w:hAnsi="Wingdings"/>
    </w:rPr>
  </w:style>
  <w:style w:type="character" w:customStyle="1" w:styleId="WW8Num17z0">
    <w:name w:val="WW8Num17z0"/>
    <w:rsid w:val="00D30922"/>
    <w:rPr>
      <w:rFonts w:ascii="Symbol" w:hAnsi="Symbol"/>
    </w:rPr>
  </w:style>
  <w:style w:type="character" w:customStyle="1" w:styleId="WW8Num17z2">
    <w:name w:val="WW8Num17z2"/>
    <w:rsid w:val="00D30922"/>
    <w:rPr>
      <w:rFonts w:ascii="Wingdings" w:hAnsi="Wingdings"/>
    </w:rPr>
  </w:style>
  <w:style w:type="character" w:customStyle="1" w:styleId="WW8Num17z4">
    <w:name w:val="WW8Num17z4"/>
    <w:rsid w:val="00D30922"/>
    <w:rPr>
      <w:rFonts w:ascii="Courier New" w:hAnsi="Courier New"/>
    </w:rPr>
  </w:style>
  <w:style w:type="character" w:customStyle="1" w:styleId="WW8Num18z0">
    <w:name w:val="WW8Num18z0"/>
    <w:rsid w:val="00D30922"/>
    <w:rPr>
      <w:rFonts w:ascii="Symbol" w:hAnsi="Symbol"/>
    </w:rPr>
  </w:style>
  <w:style w:type="character" w:customStyle="1" w:styleId="WW8Num18z1">
    <w:name w:val="WW8Num18z1"/>
    <w:rsid w:val="00D30922"/>
    <w:rPr>
      <w:rFonts w:ascii="Courier New" w:hAnsi="Courier New"/>
    </w:rPr>
  </w:style>
  <w:style w:type="character" w:customStyle="1" w:styleId="WW8Num18z2">
    <w:name w:val="WW8Num18z2"/>
    <w:rsid w:val="00D30922"/>
    <w:rPr>
      <w:rFonts w:ascii="Wingdings" w:hAnsi="Wingdings"/>
    </w:rPr>
  </w:style>
  <w:style w:type="character" w:customStyle="1" w:styleId="WW8Num19z0">
    <w:name w:val="WW8Num19z0"/>
    <w:rsid w:val="00D30922"/>
    <w:rPr>
      <w:rFonts w:ascii="Symbol" w:hAnsi="Symbol"/>
    </w:rPr>
  </w:style>
  <w:style w:type="character" w:customStyle="1" w:styleId="WW8Num19z2">
    <w:name w:val="WW8Num19z2"/>
    <w:rsid w:val="00D30922"/>
    <w:rPr>
      <w:rFonts w:ascii="Wingdings" w:hAnsi="Wingdings"/>
    </w:rPr>
  </w:style>
  <w:style w:type="character" w:customStyle="1" w:styleId="WW8Num19z4">
    <w:name w:val="WW8Num19z4"/>
    <w:rsid w:val="00D30922"/>
    <w:rPr>
      <w:rFonts w:ascii="Courier New" w:hAnsi="Courier New"/>
    </w:rPr>
  </w:style>
  <w:style w:type="character" w:customStyle="1" w:styleId="WW8Num20z0">
    <w:name w:val="WW8Num20z0"/>
    <w:rsid w:val="00D30922"/>
    <w:rPr>
      <w:rFonts w:ascii="Symbol" w:hAnsi="Symbol"/>
    </w:rPr>
  </w:style>
  <w:style w:type="character" w:customStyle="1" w:styleId="WW8Num20z1">
    <w:name w:val="WW8Num20z1"/>
    <w:rsid w:val="00D30922"/>
    <w:rPr>
      <w:rFonts w:ascii="Courier New" w:hAnsi="Courier New"/>
    </w:rPr>
  </w:style>
  <w:style w:type="character" w:customStyle="1" w:styleId="WW8Num20z2">
    <w:name w:val="WW8Num20z2"/>
    <w:rsid w:val="00D30922"/>
    <w:rPr>
      <w:rFonts w:ascii="Wingdings" w:hAnsi="Wingdings"/>
    </w:rPr>
  </w:style>
  <w:style w:type="character" w:customStyle="1" w:styleId="WW8Num21z0">
    <w:name w:val="WW8Num21z0"/>
    <w:rsid w:val="00D30922"/>
    <w:rPr>
      <w:rFonts w:ascii="Symbol" w:hAnsi="Symbol"/>
    </w:rPr>
  </w:style>
  <w:style w:type="character" w:customStyle="1" w:styleId="WW8Num21z1">
    <w:name w:val="WW8Num21z1"/>
    <w:rsid w:val="00D30922"/>
    <w:rPr>
      <w:rFonts w:ascii="Courier New" w:hAnsi="Courier New"/>
    </w:rPr>
  </w:style>
  <w:style w:type="character" w:customStyle="1" w:styleId="WW8Num21z2">
    <w:name w:val="WW8Num21z2"/>
    <w:rsid w:val="00D30922"/>
    <w:rPr>
      <w:rFonts w:ascii="Wingdings" w:hAnsi="Wingdings"/>
    </w:rPr>
  </w:style>
  <w:style w:type="character" w:customStyle="1" w:styleId="WW8Num22z0">
    <w:name w:val="WW8Num22z0"/>
    <w:rsid w:val="00D30922"/>
    <w:rPr>
      <w:rFonts w:ascii="Symbol" w:hAnsi="Symbol"/>
    </w:rPr>
  </w:style>
  <w:style w:type="character" w:customStyle="1" w:styleId="WW8Num22z2">
    <w:name w:val="WW8Num22z2"/>
    <w:rsid w:val="00D30922"/>
    <w:rPr>
      <w:rFonts w:ascii="Wingdings" w:hAnsi="Wingdings"/>
    </w:rPr>
  </w:style>
  <w:style w:type="character" w:customStyle="1" w:styleId="WW8Num22z4">
    <w:name w:val="WW8Num22z4"/>
    <w:rsid w:val="00D30922"/>
    <w:rPr>
      <w:rFonts w:ascii="Courier New" w:hAnsi="Courier New"/>
    </w:rPr>
  </w:style>
  <w:style w:type="character" w:customStyle="1" w:styleId="WW8Num23z0">
    <w:name w:val="WW8Num23z0"/>
    <w:rsid w:val="00D30922"/>
    <w:rPr>
      <w:rFonts w:ascii="Symbol" w:hAnsi="Symbol"/>
    </w:rPr>
  </w:style>
  <w:style w:type="character" w:customStyle="1" w:styleId="WW8Num23z1">
    <w:name w:val="WW8Num23z1"/>
    <w:rsid w:val="00D30922"/>
    <w:rPr>
      <w:rFonts w:ascii="Courier New" w:hAnsi="Courier New"/>
    </w:rPr>
  </w:style>
  <w:style w:type="character" w:customStyle="1" w:styleId="WW8Num23z2">
    <w:name w:val="WW8Num23z2"/>
    <w:rsid w:val="00D30922"/>
    <w:rPr>
      <w:rFonts w:ascii="Wingdings" w:hAnsi="Wingdings"/>
    </w:rPr>
  </w:style>
  <w:style w:type="character" w:customStyle="1" w:styleId="WW8Num24z0">
    <w:name w:val="WW8Num24z0"/>
    <w:rsid w:val="00D30922"/>
    <w:rPr>
      <w:rFonts w:ascii="Symbol" w:hAnsi="Symbol"/>
    </w:rPr>
  </w:style>
  <w:style w:type="character" w:customStyle="1" w:styleId="WW8Num24z1">
    <w:name w:val="WW8Num24z1"/>
    <w:rsid w:val="00D30922"/>
    <w:rPr>
      <w:rFonts w:ascii="Courier New" w:hAnsi="Courier New"/>
    </w:rPr>
  </w:style>
  <w:style w:type="character" w:customStyle="1" w:styleId="WW8Num24z2">
    <w:name w:val="WW8Num24z2"/>
    <w:rsid w:val="00D30922"/>
    <w:rPr>
      <w:rFonts w:ascii="Wingdings" w:hAnsi="Wingdings"/>
    </w:rPr>
  </w:style>
  <w:style w:type="character" w:customStyle="1" w:styleId="WW8Num25z0">
    <w:name w:val="WW8Num25z0"/>
    <w:rsid w:val="00D30922"/>
    <w:rPr>
      <w:rFonts w:ascii="Symbol" w:hAnsi="Symbol"/>
    </w:rPr>
  </w:style>
  <w:style w:type="character" w:customStyle="1" w:styleId="WW8Num25z1">
    <w:name w:val="WW8Num25z1"/>
    <w:rsid w:val="00D30922"/>
    <w:rPr>
      <w:rFonts w:ascii="Courier New" w:hAnsi="Courier New"/>
    </w:rPr>
  </w:style>
  <w:style w:type="character" w:customStyle="1" w:styleId="WW8Num25z2">
    <w:name w:val="WW8Num25z2"/>
    <w:rsid w:val="00D30922"/>
    <w:rPr>
      <w:rFonts w:ascii="Wingdings" w:hAnsi="Wingdings"/>
    </w:rPr>
  </w:style>
  <w:style w:type="character" w:customStyle="1" w:styleId="WW8Num27z0">
    <w:name w:val="WW8Num27z0"/>
    <w:rsid w:val="00D30922"/>
    <w:rPr>
      <w:rFonts w:ascii="Symbol" w:hAnsi="Symbol"/>
    </w:rPr>
  </w:style>
  <w:style w:type="character" w:customStyle="1" w:styleId="WW8Num27z1">
    <w:name w:val="WW8Num27z1"/>
    <w:rsid w:val="00D30922"/>
    <w:rPr>
      <w:rFonts w:ascii="Courier New" w:hAnsi="Courier New"/>
    </w:rPr>
  </w:style>
  <w:style w:type="character" w:customStyle="1" w:styleId="WW8Num27z2">
    <w:name w:val="WW8Num27z2"/>
    <w:rsid w:val="00D30922"/>
    <w:rPr>
      <w:rFonts w:ascii="Wingdings" w:hAnsi="Wingdings"/>
    </w:rPr>
  </w:style>
  <w:style w:type="character" w:customStyle="1" w:styleId="WW8Num28z0">
    <w:name w:val="WW8Num28z0"/>
    <w:rsid w:val="00D30922"/>
    <w:rPr>
      <w:rFonts w:ascii="Times New Roman" w:hAnsi="Times New Roman"/>
    </w:rPr>
  </w:style>
  <w:style w:type="character" w:customStyle="1" w:styleId="WW8Num28z1">
    <w:name w:val="WW8Num28z1"/>
    <w:rsid w:val="00D30922"/>
    <w:rPr>
      <w:rFonts w:ascii="Symbol" w:hAnsi="Symbol"/>
    </w:rPr>
  </w:style>
  <w:style w:type="character" w:customStyle="1" w:styleId="WW8Num28z2">
    <w:name w:val="WW8Num28z2"/>
    <w:rsid w:val="00D30922"/>
    <w:rPr>
      <w:rFonts w:ascii="Wingdings" w:hAnsi="Wingdings"/>
    </w:rPr>
  </w:style>
  <w:style w:type="character" w:customStyle="1" w:styleId="WW8Num28z4">
    <w:name w:val="WW8Num28z4"/>
    <w:rsid w:val="00D30922"/>
    <w:rPr>
      <w:rFonts w:ascii="Courier New" w:hAnsi="Courier New"/>
    </w:rPr>
  </w:style>
  <w:style w:type="character" w:customStyle="1" w:styleId="WW8Num29z0">
    <w:name w:val="WW8Num29z0"/>
    <w:rsid w:val="00D30922"/>
    <w:rPr>
      <w:rFonts w:ascii="Symbol" w:hAnsi="Symbol"/>
    </w:rPr>
  </w:style>
  <w:style w:type="character" w:customStyle="1" w:styleId="WW8Num29z1">
    <w:name w:val="WW8Num29z1"/>
    <w:rsid w:val="00D30922"/>
    <w:rPr>
      <w:rFonts w:ascii="Courier New" w:hAnsi="Courier New"/>
    </w:rPr>
  </w:style>
  <w:style w:type="character" w:customStyle="1" w:styleId="WW8Num29z2">
    <w:name w:val="WW8Num29z2"/>
    <w:rsid w:val="00D30922"/>
    <w:rPr>
      <w:rFonts w:ascii="Wingdings" w:hAnsi="Wingdings"/>
    </w:rPr>
  </w:style>
  <w:style w:type="character" w:customStyle="1" w:styleId="1a">
    <w:name w:val="Основной шрифт абзаца1"/>
    <w:rsid w:val="00D30922"/>
  </w:style>
  <w:style w:type="paragraph" w:customStyle="1" w:styleId="afff1">
    <w:name w:val="Заголовок"/>
    <w:basedOn w:val="a0"/>
    <w:next w:val="ac"/>
    <w:rsid w:val="00D30922"/>
    <w:pPr>
      <w:keepNext/>
      <w:keepLines/>
      <w:suppressAutoHyphens/>
      <w:overflowPunct w:val="0"/>
      <w:autoSpaceDE w:val="0"/>
      <w:spacing w:before="240" w:after="120" w:line="320" w:lineRule="exact"/>
      <w:jc w:val="both"/>
      <w:textAlignment w:val="baseline"/>
    </w:pPr>
    <w:rPr>
      <w:rFonts w:ascii="Arial" w:hAnsi="Arial" w:cs="Tahoma"/>
      <w:sz w:val="28"/>
      <w:szCs w:val="28"/>
      <w:lang w:eastAsia="ar-SA"/>
    </w:rPr>
  </w:style>
  <w:style w:type="paragraph" w:styleId="afff2">
    <w:name w:val="List"/>
    <w:basedOn w:val="ac"/>
    <w:uiPriority w:val="99"/>
    <w:rsid w:val="00D30922"/>
    <w:pPr>
      <w:widowControl w:val="0"/>
      <w:suppressAutoHyphens/>
      <w:autoSpaceDE w:val="0"/>
      <w:jc w:val="left"/>
    </w:pPr>
    <w:rPr>
      <w:rFonts w:ascii="Arial" w:hAnsi="Arial" w:cs="Tahoma"/>
      <w:sz w:val="20"/>
      <w:szCs w:val="20"/>
      <w:lang w:eastAsia="ar-SA"/>
    </w:rPr>
  </w:style>
  <w:style w:type="paragraph" w:customStyle="1" w:styleId="1b">
    <w:name w:val="Указатель1"/>
    <w:basedOn w:val="a0"/>
    <w:rsid w:val="00D30922"/>
    <w:pPr>
      <w:keepLines/>
      <w:suppressLineNumbers/>
      <w:suppressAutoHyphens/>
      <w:overflowPunct w:val="0"/>
      <w:autoSpaceDE w:val="0"/>
      <w:spacing w:line="320" w:lineRule="exact"/>
      <w:jc w:val="both"/>
      <w:textAlignment w:val="baseline"/>
    </w:pPr>
    <w:rPr>
      <w:rFonts w:ascii="Arial" w:hAnsi="Arial" w:cs="Tahoma"/>
      <w:sz w:val="28"/>
      <w:szCs w:val="28"/>
      <w:lang w:eastAsia="ar-SA"/>
    </w:rPr>
  </w:style>
  <w:style w:type="paragraph" w:customStyle="1" w:styleId="410">
    <w:name w:val="Маркированный список 41"/>
    <w:basedOn w:val="a0"/>
    <w:rsid w:val="00D30922"/>
    <w:pPr>
      <w:suppressAutoHyphens/>
      <w:spacing w:line="240" w:lineRule="auto"/>
      <w:ind w:firstLine="0"/>
    </w:pPr>
    <w:rPr>
      <w:sz w:val="20"/>
      <w:lang w:val="en-GB" w:eastAsia="ar-SA"/>
    </w:rPr>
  </w:style>
  <w:style w:type="paragraph" w:customStyle="1" w:styleId="afff3">
    <w:name w:val="Содержимое таблицы"/>
    <w:basedOn w:val="a0"/>
    <w:rsid w:val="00D30922"/>
    <w:pPr>
      <w:keepLines/>
      <w:suppressLineNumbers/>
      <w:suppressAutoHyphens/>
      <w:overflowPunct w:val="0"/>
      <w:autoSpaceDE w:val="0"/>
      <w:spacing w:line="320" w:lineRule="exact"/>
      <w:jc w:val="both"/>
      <w:textAlignment w:val="baseline"/>
    </w:pPr>
    <w:rPr>
      <w:sz w:val="28"/>
      <w:szCs w:val="28"/>
      <w:lang w:eastAsia="ar-SA"/>
    </w:rPr>
  </w:style>
  <w:style w:type="paragraph" w:customStyle="1" w:styleId="ConsPlusNonformat">
    <w:name w:val="ConsPlusNonformat"/>
    <w:rsid w:val="00304B40"/>
    <w:pPr>
      <w:widowControl w:val="0"/>
      <w:autoSpaceDE w:val="0"/>
      <w:autoSpaceDN w:val="0"/>
      <w:adjustRightInd w:val="0"/>
    </w:pPr>
    <w:rPr>
      <w:rFonts w:ascii="Courier New" w:hAnsi="Courier New" w:cs="Courier New"/>
    </w:rPr>
  </w:style>
  <w:style w:type="paragraph" w:customStyle="1" w:styleId="ConsPlusTitle">
    <w:name w:val="ConsPlusTitle"/>
    <w:rsid w:val="00304B40"/>
    <w:pPr>
      <w:widowControl w:val="0"/>
      <w:autoSpaceDE w:val="0"/>
      <w:autoSpaceDN w:val="0"/>
      <w:adjustRightInd w:val="0"/>
    </w:pPr>
    <w:rPr>
      <w:rFonts w:ascii="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578827955">
      <w:marLeft w:val="0"/>
      <w:marRight w:val="0"/>
      <w:marTop w:val="0"/>
      <w:marBottom w:val="0"/>
      <w:divBdr>
        <w:top w:val="none" w:sz="0" w:space="0" w:color="auto"/>
        <w:left w:val="none" w:sz="0" w:space="0" w:color="auto"/>
        <w:bottom w:val="none" w:sz="0" w:space="0" w:color="auto"/>
        <w:right w:val="none" w:sz="0" w:space="0" w:color="auto"/>
      </w:divBdr>
    </w:div>
    <w:div w:id="578827957">
      <w:marLeft w:val="0"/>
      <w:marRight w:val="0"/>
      <w:marTop w:val="0"/>
      <w:marBottom w:val="0"/>
      <w:divBdr>
        <w:top w:val="none" w:sz="0" w:space="0" w:color="auto"/>
        <w:left w:val="none" w:sz="0" w:space="0" w:color="auto"/>
        <w:bottom w:val="none" w:sz="0" w:space="0" w:color="auto"/>
        <w:right w:val="none" w:sz="0" w:space="0" w:color="auto"/>
      </w:divBdr>
      <w:divsChild>
        <w:div w:id="578827960">
          <w:marLeft w:val="0"/>
          <w:marRight w:val="0"/>
          <w:marTop w:val="0"/>
          <w:marBottom w:val="0"/>
          <w:divBdr>
            <w:top w:val="none" w:sz="0" w:space="0" w:color="auto"/>
            <w:left w:val="none" w:sz="0" w:space="0" w:color="auto"/>
            <w:bottom w:val="none" w:sz="0" w:space="0" w:color="auto"/>
            <w:right w:val="none" w:sz="0" w:space="0" w:color="auto"/>
          </w:divBdr>
          <w:divsChild>
            <w:div w:id="578827954">
              <w:marLeft w:val="0"/>
              <w:marRight w:val="0"/>
              <w:marTop w:val="0"/>
              <w:marBottom w:val="0"/>
              <w:divBdr>
                <w:top w:val="none" w:sz="0" w:space="0" w:color="auto"/>
                <w:left w:val="none" w:sz="0" w:space="0" w:color="auto"/>
                <w:bottom w:val="none" w:sz="0" w:space="0" w:color="auto"/>
                <w:right w:val="none" w:sz="0" w:space="0" w:color="auto"/>
              </w:divBdr>
              <w:divsChild>
                <w:div w:id="578827953">
                  <w:marLeft w:val="0"/>
                  <w:marRight w:val="0"/>
                  <w:marTop w:val="0"/>
                  <w:marBottom w:val="0"/>
                  <w:divBdr>
                    <w:top w:val="none" w:sz="0" w:space="0" w:color="auto"/>
                    <w:left w:val="none" w:sz="0" w:space="0" w:color="auto"/>
                    <w:bottom w:val="none" w:sz="0" w:space="0" w:color="auto"/>
                    <w:right w:val="none" w:sz="0" w:space="0" w:color="auto"/>
                  </w:divBdr>
                  <w:divsChild>
                    <w:div w:id="57882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827958">
      <w:marLeft w:val="0"/>
      <w:marRight w:val="0"/>
      <w:marTop w:val="0"/>
      <w:marBottom w:val="0"/>
      <w:divBdr>
        <w:top w:val="none" w:sz="0" w:space="0" w:color="auto"/>
        <w:left w:val="none" w:sz="0" w:space="0" w:color="auto"/>
        <w:bottom w:val="none" w:sz="0" w:space="0" w:color="auto"/>
        <w:right w:val="none" w:sz="0" w:space="0" w:color="auto"/>
      </w:divBdr>
    </w:div>
    <w:div w:id="578827959">
      <w:marLeft w:val="0"/>
      <w:marRight w:val="0"/>
      <w:marTop w:val="0"/>
      <w:marBottom w:val="0"/>
      <w:divBdr>
        <w:top w:val="none" w:sz="0" w:space="0" w:color="auto"/>
        <w:left w:val="none" w:sz="0" w:space="0" w:color="auto"/>
        <w:bottom w:val="none" w:sz="0" w:space="0" w:color="auto"/>
        <w:right w:val="none" w:sz="0" w:space="0" w:color="auto"/>
      </w:divBdr>
    </w:div>
    <w:div w:id="578827961">
      <w:marLeft w:val="0"/>
      <w:marRight w:val="0"/>
      <w:marTop w:val="0"/>
      <w:marBottom w:val="0"/>
      <w:divBdr>
        <w:top w:val="none" w:sz="0" w:space="0" w:color="auto"/>
        <w:left w:val="none" w:sz="0" w:space="0" w:color="auto"/>
        <w:bottom w:val="none" w:sz="0" w:space="0" w:color="auto"/>
        <w:right w:val="none" w:sz="0" w:space="0" w:color="auto"/>
      </w:divBdr>
    </w:div>
    <w:div w:id="5788279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161</Words>
  <Characters>919</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Материалы по обоснованию генерального плана</vt:lpstr>
    </vt:vector>
  </TitlesOfParts>
  <Company/>
  <LinksUpToDate>false</LinksUpToDate>
  <CharactersWithSpaces>1078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Материалы по обоснованию генерального плана</dc:title>
  <dc:subject>Том 1</dc:subject>
  <dc:creator>Вечканов</dc:creator>
  <cp:keywords/>
  <dc:description/>
  <cp:lastModifiedBy>uvs</cp:lastModifiedBy>
  <cp:revision>2</cp:revision>
  <cp:lastPrinted>2011-08-31T07:22:00Z</cp:lastPrinted>
  <dcterms:created xsi:type="dcterms:W3CDTF">2012-10-26T13:30:00Z</dcterms:created>
  <dcterms:modified xsi:type="dcterms:W3CDTF">2012-10-26T13:30:00Z</dcterms:modified>
</cp:coreProperties>
</file>